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C791E4" w14:textId="77777777" w:rsidR="00CF66F7" w:rsidRDefault="00CF66F7" w:rsidP="00CF66F7">
      <w:pPr>
        <w:spacing w:before="40" w:after="40"/>
        <w:rPr>
          <w:b/>
          <w:bCs/>
        </w:rPr>
      </w:pPr>
    </w:p>
    <w:p w14:paraId="12D2963C" w14:textId="78E3613E" w:rsidR="005D32F7" w:rsidRPr="00CF66F7" w:rsidRDefault="00CF66F7" w:rsidP="00CF66F7">
      <w:pPr>
        <w:spacing w:before="40" w:after="40"/>
        <w:rPr>
          <w:b/>
          <w:bCs/>
        </w:rPr>
      </w:pPr>
      <w:r w:rsidRPr="00CF66F7">
        <w:rPr>
          <w:b/>
          <w:bCs/>
        </w:rPr>
        <w:t xml:space="preserve">Załącznik nr </w:t>
      </w:r>
      <w:r w:rsidR="00223B9D">
        <w:rPr>
          <w:b/>
          <w:bCs/>
        </w:rPr>
        <w:t>2a</w:t>
      </w:r>
      <w:r w:rsidRPr="00CF66F7">
        <w:rPr>
          <w:b/>
          <w:bCs/>
        </w:rPr>
        <w:t xml:space="preserve"> do SWZ: Opis </w:t>
      </w:r>
      <w:r w:rsidR="00223B9D">
        <w:rPr>
          <w:b/>
          <w:bCs/>
        </w:rPr>
        <w:t>techniczny</w:t>
      </w:r>
    </w:p>
    <w:p w14:paraId="09B11756" w14:textId="69D8F1CA" w:rsidR="005D32F7" w:rsidRDefault="005D32F7" w:rsidP="00CF66F7">
      <w:pPr>
        <w:spacing w:before="40" w:after="40"/>
      </w:pPr>
    </w:p>
    <w:p w14:paraId="2586E285" w14:textId="77777777" w:rsidR="00D8147D" w:rsidRDefault="00D8147D" w:rsidP="00CF66F7">
      <w:pPr>
        <w:pStyle w:val="Tekstpodstawowy"/>
        <w:spacing w:before="40" w:after="40"/>
      </w:pPr>
    </w:p>
    <w:tbl>
      <w:tblPr>
        <w:tblW w:w="10046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"/>
        <w:gridCol w:w="1744"/>
        <w:gridCol w:w="7233"/>
        <w:gridCol w:w="695"/>
      </w:tblGrid>
      <w:tr w:rsidR="005D32F7" w:rsidRPr="00D8147D" w14:paraId="13E0B69F" w14:textId="77777777" w:rsidTr="00256638">
        <w:trPr>
          <w:cantSplit/>
          <w:trHeight w:hRule="exact" w:val="342"/>
        </w:trPr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72BE06C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D8147D">
              <w:rPr>
                <w:b/>
                <w:bCs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8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014DEE" w14:textId="77777777" w:rsidR="00223B9D" w:rsidRDefault="005D32F7" w:rsidP="00CF66F7">
            <w:pPr>
              <w:spacing w:before="40" w:after="40"/>
              <w:rPr>
                <w:sz w:val="22"/>
                <w:szCs w:val="22"/>
                <w:lang w:eastAsia="pl-PL"/>
              </w:rPr>
            </w:pPr>
            <w:r w:rsidRPr="00D8147D">
              <w:rPr>
                <w:sz w:val="22"/>
                <w:szCs w:val="22"/>
                <w:lang w:eastAsia="pl-PL"/>
              </w:rPr>
              <w:t xml:space="preserve">Opis </w:t>
            </w:r>
            <w:r w:rsidR="00223B9D">
              <w:rPr>
                <w:sz w:val="22"/>
                <w:szCs w:val="22"/>
                <w:lang w:eastAsia="pl-PL"/>
              </w:rPr>
              <w:t>techniczny oferowanych urządzeń</w:t>
            </w:r>
          </w:p>
          <w:p w14:paraId="194D828D" w14:textId="27A542D3" w:rsidR="005D32F7" w:rsidRPr="00D8147D" w:rsidRDefault="005D32F7" w:rsidP="00CF66F7">
            <w:pPr>
              <w:spacing w:before="40" w:after="40"/>
              <w:rPr>
                <w:sz w:val="22"/>
                <w:szCs w:val="22"/>
                <w:lang w:eastAsia="pl-PL"/>
              </w:rPr>
            </w:pPr>
            <w:r w:rsidRPr="00D8147D">
              <w:rPr>
                <w:sz w:val="22"/>
                <w:szCs w:val="22"/>
                <w:lang w:eastAsia="pl-PL"/>
              </w:rPr>
              <w:t xml:space="preserve"> 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96239A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D8147D">
              <w:rPr>
                <w:b/>
                <w:bCs/>
                <w:sz w:val="22"/>
                <w:szCs w:val="22"/>
                <w:lang w:eastAsia="pl-PL"/>
              </w:rPr>
              <w:t>Ilość</w:t>
            </w:r>
          </w:p>
        </w:tc>
      </w:tr>
      <w:tr w:rsidR="005D32F7" w:rsidRPr="00D8147D" w14:paraId="10D26CAC" w14:textId="77777777" w:rsidTr="00256638">
        <w:trPr>
          <w:cantSplit/>
          <w:trHeight w:val="242"/>
        </w:trPr>
        <w:tc>
          <w:tcPr>
            <w:tcW w:w="10046" w:type="dxa"/>
            <w:gridSpan w:val="4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00"/>
            <w:vAlign w:val="center"/>
          </w:tcPr>
          <w:p w14:paraId="76074AED" w14:textId="620B7259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D8147D">
              <w:rPr>
                <w:b/>
                <w:bCs/>
                <w:sz w:val="22"/>
                <w:szCs w:val="22"/>
              </w:rPr>
              <w:t>CZĘŚĆ I KOMPUTERY</w:t>
            </w:r>
            <w:r w:rsidR="00CF66F7" w:rsidRPr="00D8147D">
              <w:rPr>
                <w:b/>
                <w:bCs/>
                <w:sz w:val="22"/>
                <w:szCs w:val="22"/>
              </w:rPr>
              <w:t xml:space="preserve">, </w:t>
            </w:r>
            <w:r w:rsidRPr="00D8147D">
              <w:rPr>
                <w:b/>
                <w:bCs/>
                <w:sz w:val="22"/>
                <w:szCs w:val="22"/>
              </w:rPr>
              <w:t xml:space="preserve"> MONITORY </w:t>
            </w:r>
            <w:r w:rsidR="00CF66F7" w:rsidRPr="00D8147D">
              <w:rPr>
                <w:b/>
                <w:bCs/>
                <w:sz w:val="22"/>
                <w:szCs w:val="22"/>
              </w:rPr>
              <w:t>I PERYFERIA KOMPUTEROWE</w:t>
            </w:r>
          </w:p>
        </w:tc>
      </w:tr>
      <w:tr w:rsidR="005D32F7" w:rsidRPr="00D8147D" w14:paraId="6F1C411E" w14:textId="77777777" w:rsidTr="00256638">
        <w:trPr>
          <w:cantSplit/>
          <w:trHeight w:val="242"/>
        </w:trPr>
        <w:tc>
          <w:tcPr>
            <w:tcW w:w="374" w:type="dxa"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39FBEA6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5261E109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Nazwa komponentu – komputer I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1003047E" w14:textId="72F96EB4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5ED010AA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223B9D" w:rsidRPr="00D8147D" w14:paraId="5CEE3EC9" w14:textId="77777777" w:rsidTr="00256638">
        <w:trPr>
          <w:cantSplit/>
          <w:trHeight w:val="676"/>
        </w:trPr>
        <w:tc>
          <w:tcPr>
            <w:tcW w:w="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FB034D" w14:textId="77777777" w:rsidR="00223B9D" w:rsidRPr="00D8147D" w:rsidRDefault="00223B9D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D8147D">
              <w:rPr>
                <w:b/>
                <w:bCs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BA6DED" w14:textId="77777777" w:rsidR="00223B9D" w:rsidRPr="00D8147D" w:rsidRDefault="00223B9D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Typ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17E57B" w14:textId="12CE6081" w:rsidR="00223B9D" w:rsidRPr="00D8147D" w:rsidRDefault="00223B9D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CB64FD" w14:textId="77777777" w:rsidR="00223B9D" w:rsidRPr="00D8147D" w:rsidRDefault="00223B9D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D8147D">
              <w:rPr>
                <w:b/>
                <w:bCs/>
                <w:sz w:val="22"/>
                <w:szCs w:val="22"/>
                <w:lang w:eastAsia="pl-PL"/>
              </w:rPr>
              <w:t>8</w:t>
            </w:r>
          </w:p>
        </w:tc>
      </w:tr>
      <w:tr w:rsidR="005D32F7" w:rsidRPr="00D8147D" w14:paraId="0408FDAF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A3B43A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60730" w14:textId="25C4B544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Procesor</w:t>
            </w:r>
          </w:p>
          <w:p w14:paraId="648E887D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0B43" w14:textId="76B0F077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17D9BD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4F6D0447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F8C3C4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B21F3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Pamięć operacyjna RAM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48C3" w14:textId="7D060355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E2061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3AA897AC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9E5DF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459D4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Parametry pamieci masowej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53EF" w14:textId="6ABAC8B1" w:rsidR="005D32F7" w:rsidRPr="00D8147D" w:rsidRDefault="005D32F7" w:rsidP="00CF66F7">
            <w:pPr>
              <w:spacing w:before="40" w:after="40"/>
              <w:jc w:val="both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86AD06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194D0036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CF68D0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F0C4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Wydajność grafiki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7D1F" w14:textId="1AB20F09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5DFA01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42A9ABEB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0DD73B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6D471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Obudowa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F111" w14:textId="77777777" w:rsidR="005D32F7" w:rsidRPr="00D8147D" w:rsidRDefault="005D32F7" w:rsidP="00CF66F7">
            <w:pPr>
              <w:spacing w:before="40" w:after="4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C8F69D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4F508359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529C5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02469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Zgodność z systemami operacyjnymi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B2AD" w14:textId="3BF792DA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C08239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7F402FCD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BC17A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A3E7C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Certyfikaty i standardy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AD94" w14:textId="23C99315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D3CBD9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273C5944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76C1DC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7EE76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Warunki gwarancji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7FFE" w14:textId="77777777" w:rsidR="005D32F7" w:rsidRPr="00D8147D" w:rsidRDefault="005D32F7" w:rsidP="00CF66F7">
            <w:pPr>
              <w:spacing w:before="40" w:after="4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1EDCB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514D1F84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395B58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2306A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Wsparcie techniczne producenta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0622" w14:textId="071C56F6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D025F6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4EBF1FC3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BED9EE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B442C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Wymagania dodatkowe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B2BE" w14:textId="77777777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180D32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1B1AEB80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326B90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5201F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Dodatkowe wymagania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1091" w14:textId="6540D609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8E5335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6E871F58" w14:textId="77777777" w:rsidTr="00256638">
        <w:trPr>
          <w:cantSplit/>
          <w:trHeight w:val="242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5FC5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326BF357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Nazwa komponentu – komputer II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7263244C" w14:textId="5C76EE9D" w:rsidR="005D32F7" w:rsidRPr="00D8147D" w:rsidRDefault="005D32F7" w:rsidP="00CF66F7">
            <w:pPr>
              <w:spacing w:before="40" w:after="40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473B0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4CBF1EF8" w14:textId="77777777" w:rsidTr="00256638">
        <w:trPr>
          <w:cantSplit/>
          <w:trHeight w:val="242"/>
        </w:trPr>
        <w:tc>
          <w:tcPr>
            <w:tcW w:w="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CA6F33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D8147D">
              <w:rPr>
                <w:b/>
                <w:bCs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8D7AA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Typ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49F5" w14:textId="54108A2B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20147F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D8147D">
              <w:rPr>
                <w:b/>
                <w:bCs/>
                <w:sz w:val="22"/>
                <w:szCs w:val="22"/>
                <w:lang w:eastAsia="pl-PL"/>
              </w:rPr>
              <w:t>2</w:t>
            </w:r>
          </w:p>
        </w:tc>
      </w:tr>
      <w:tr w:rsidR="005D32F7" w:rsidRPr="00D8147D" w14:paraId="19DAFED2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F38DC4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26887" w14:textId="066AA9C1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Procesor</w:t>
            </w:r>
          </w:p>
          <w:p w14:paraId="28C0D218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AE66" w14:textId="19917EC5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74410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3FBE29DA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6E6C13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4C7B5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Pamięć operacyjna RAM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2412" w14:textId="7DB91BA9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1AD084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1D0694E7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585820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9ABDA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Parametry pamieci masowej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5530" w14:textId="41672944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E9D7BF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165220DC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8B2595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D796F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Wydajność grafiki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4290" w14:textId="2DA6EDBF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3E3A5F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354909BD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C3634C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55079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Obudowa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5546" w14:textId="77FB7C45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4745AE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64A77871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077638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F2507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Zgodność z systemami operacyjnymi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397C" w14:textId="05DB52A3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462FE1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223B9D" w14:paraId="07A0E8D1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47F9D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0677B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Certyfikaty i standardy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6EA8" w14:textId="49FDFC86" w:rsidR="005D32F7" w:rsidRPr="00D8147D" w:rsidRDefault="005D32F7" w:rsidP="00CF66F7">
            <w:pPr>
              <w:suppressAutoHyphens w:val="0"/>
              <w:spacing w:before="40" w:after="40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AFCCB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val="en-US" w:eastAsia="pl-PL"/>
              </w:rPr>
            </w:pPr>
          </w:p>
        </w:tc>
      </w:tr>
      <w:tr w:rsidR="005D32F7" w:rsidRPr="00D8147D" w14:paraId="38EED120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105113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val="en-US"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313C0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Warunki gwarancji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D862" w14:textId="77777777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C508CA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4D4E8E11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D984C1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6A891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Wsparcie techniczne producenta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B552" w14:textId="2FCD7B32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1BAF7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6E4B76E8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AD0827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EA22C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Wymagania dodatkowe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C378" w14:textId="77777777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25CD8D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14801644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1D9691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3547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Dodatkowe wymagania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E79E" w14:textId="78FBF0D2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8077C9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63E32B80" w14:textId="77777777" w:rsidTr="00256638">
        <w:trPr>
          <w:cantSplit/>
          <w:trHeight w:val="242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E3AE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6B454DCB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Nazwa komponentu – komputer III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5CC65ECE" w14:textId="7F0333FB" w:rsidR="005D32F7" w:rsidRPr="00D8147D" w:rsidRDefault="005D32F7" w:rsidP="00CF66F7">
            <w:pPr>
              <w:spacing w:before="40" w:after="40"/>
              <w:rPr>
                <w:sz w:val="22"/>
                <w:szCs w:val="22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FDAA1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03EFAEAD" w14:textId="77777777" w:rsidTr="00256638">
        <w:trPr>
          <w:cantSplit/>
          <w:trHeight w:val="242"/>
        </w:trPr>
        <w:tc>
          <w:tcPr>
            <w:tcW w:w="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08C59D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D8147D">
              <w:rPr>
                <w:b/>
                <w:bCs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1D207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Typ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4703" w14:textId="7452A950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380A4A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D8147D">
              <w:rPr>
                <w:b/>
                <w:bCs/>
                <w:sz w:val="22"/>
                <w:szCs w:val="22"/>
                <w:lang w:eastAsia="pl-PL"/>
              </w:rPr>
              <w:t>1</w:t>
            </w:r>
          </w:p>
        </w:tc>
      </w:tr>
      <w:tr w:rsidR="005D32F7" w:rsidRPr="00D8147D" w14:paraId="21A42261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0CC4A5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09E59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Zastosowanie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7CD8" w14:textId="22365A2D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ED535E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1FF69B3B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C7A600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821C4" w14:textId="44FEFF7E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Procesor</w:t>
            </w:r>
          </w:p>
          <w:p w14:paraId="62745F40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0E9E" w14:textId="1A2E2A6B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787A3E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28326B13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ADDFD4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A719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Pamięć operacyjna RAM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572D" w14:textId="781E1BF1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68452B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55FA4DE3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27352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EEC33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Parametry pamieci masowej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51FE" w14:textId="3622DAEC" w:rsidR="005D32F7" w:rsidRPr="00D8147D" w:rsidRDefault="005D32F7" w:rsidP="00CF66F7">
            <w:pPr>
              <w:spacing w:before="40" w:after="40"/>
              <w:jc w:val="both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B2D02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4D36170E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8AE516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38537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Wydajność grafiki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4B26" w14:textId="723558A3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1C52D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49B9F089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1F4768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33A05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Obudowa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688F" w14:textId="03965B4E" w:rsidR="005D32F7" w:rsidRPr="00D8147D" w:rsidRDefault="005D32F7" w:rsidP="00CF66F7">
            <w:pPr>
              <w:spacing w:before="40" w:after="4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45E6F4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438A08AF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DA610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89C0A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Zgodność z systemami operacyjnymi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F896" w14:textId="3A397D01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6B5AE0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170176FD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7BFC17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2C204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Certyfikaty i standardy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C88F" w14:textId="4A7D55A5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69E84C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2500EF8E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3E9769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36645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Warunki gwarancji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E7BD" w14:textId="77777777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7D1E51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63CF279D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2E42B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80756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Wsparcie techniczne producenta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2D2E" w14:textId="454B8351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082DBA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2F13A23B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2F9338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F955F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Wymagania dodatkowe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9059" w14:textId="77777777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278484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21CDD827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388F4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9B21B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Dodatkowe wymagania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C23A" w14:textId="7CF9953C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1EDD4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31D8A36E" w14:textId="77777777" w:rsidTr="00256638">
        <w:trPr>
          <w:cantSplit/>
          <w:trHeight w:val="242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A067D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5D07DDB3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Nazwa komponentu – komputer IV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11D0F246" w14:textId="0DDF24B2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B1D88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36092E0D" w14:textId="77777777" w:rsidTr="00256638">
        <w:trPr>
          <w:cantSplit/>
          <w:trHeight w:val="242"/>
        </w:trPr>
        <w:tc>
          <w:tcPr>
            <w:tcW w:w="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026F34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D8147D">
              <w:rPr>
                <w:b/>
                <w:bCs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0F93A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Typ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1005" w14:textId="448F8AEB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7163A9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D8147D">
              <w:rPr>
                <w:b/>
                <w:bCs/>
                <w:sz w:val="22"/>
                <w:szCs w:val="22"/>
                <w:lang w:eastAsia="pl-PL"/>
              </w:rPr>
              <w:t>3</w:t>
            </w:r>
          </w:p>
        </w:tc>
      </w:tr>
      <w:tr w:rsidR="005D32F7" w:rsidRPr="00D8147D" w14:paraId="038ACD4D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387288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E7BA9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Zastosowanie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DB55" w14:textId="51D1336F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D3D06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18F5114B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F2A656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42741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Wydajność obliczeniowa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C5BF" w14:textId="3D5C5DE4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29281F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540B02B9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5309B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6734A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Chłodzenie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B494" w14:textId="1B8ACEB8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  <w:lang w:val="en-GB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394B4F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val="en-GB" w:eastAsia="pl-PL"/>
              </w:rPr>
            </w:pPr>
          </w:p>
        </w:tc>
      </w:tr>
      <w:tr w:rsidR="005D32F7" w:rsidRPr="00D8147D" w14:paraId="66563E3E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7448B3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val="en-GB"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5DE89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Pamięć operacyjna RAM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E9A2" w14:textId="372928FC" w:rsidR="005D32F7" w:rsidRPr="00D8147D" w:rsidRDefault="005D32F7" w:rsidP="00CF66F7">
            <w:pPr>
              <w:spacing w:before="40" w:after="40"/>
              <w:jc w:val="both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3DF113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4C759E88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9EB049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D993F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Parametry pamieci masowej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45C6" w14:textId="4116119B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209EB7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79149E21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4FAF41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34760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Karta graficzna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03E5" w14:textId="06AE3AC8" w:rsidR="005D32F7" w:rsidRPr="00D8147D" w:rsidRDefault="005D32F7" w:rsidP="00CF66F7">
            <w:pPr>
              <w:spacing w:before="40" w:after="4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602FC0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73377AF4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035FD6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545B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Obudowa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4024" w14:textId="6511CB78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E152F0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7F1262EE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4E491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16751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Peryferia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63B2" w14:textId="76B79900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1E7243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0C353CC6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A488E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E78C8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Warunki gwarancji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5A9C" w14:textId="7C75901B" w:rsidR="005D32F7" w:rsidRPr="00D8147D" w:rsidRDefault="005D32F7" w:rsidP="00CF66F7">
            <w:pPr>
              <w:spacing w:before="40" w:after="4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CCF73B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73F8DB5B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91D18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E1625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Wymagania dodatkowe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E8D5" w14:textId="77777777" w:rsidR="005D32F7" w:rsidRPr="00D8147D" w:rsidRDefault="005D32F7" w:rsidP="00CF66F7">
            <w:pPr>
              <w:spacing w:before="40" w:after="4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6C189B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44D43A65" w14:textId="77777777" w:rsidTr="00256638">
        <w:trPr>
          <w:cantSplit/>
          <w:trHeight w:val="242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4253A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1314DC98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Nazwa komponentu – komputer V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225F6160" w14:textId="4526466E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77585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261B9278" w14:textId="77777777" w:rsidTr="00256638">
        <w:trPr>
          <w:cantSplit/>
          <w:trHeight w:val="242"/>
        </w:trPr>
        <w:tc>
          <w:tcPr>
            <w:tcW w:w="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10EAF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D8147D">
              <w:rPr>
                <w:b/>
                <w:bCs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08D2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Typ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3170" w14:textId="6868D615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4D64AA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D8147D">
              <w:rPr>
                <w:b/>
                <w:bCs/>
                <w:sz w:val="22"/>
                <w:szCs w:val="22"/>
                <w:lang w:eastAsia="pl-PL"/>
              </w:rPr>
              <w:t>1</w:t>
            </w:r>
          </w:p>
        </w:tc>
      </w:tr>
      <w:tr w:rsidR="005D32F7" w:rsidRPr="00D8147D" w14:paraId="7662C608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ECEBA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D73D6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Zastosowanie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B068" w14:textId="18E9C197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C9738E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74A5880F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540AA1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8A7B8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Wydajność obliczeniowa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0088" w14:textId="5AB48F27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9C2E36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0C2A7678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619B5E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2189F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Chłodzenie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83CD" w14:textId="5BE4A814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802A6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687FA13A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0F9D1A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AE188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Pamięć operacyjna RAM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1E9C" w14:textId="6E10EA18" w:rsidR="005D32F7" w:rsidRPr="00D8147D" w:rsidRDefault="005D32F7" w:rsidP="00CF66F7">
            <w:pPr>
              <w:spacing w:before="40" w:after="40"/>
              <w:jc w:val="both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52186C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42CCBB4A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591E8B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6EA6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Parametry pamieci masowej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99F7" w14:textId="19F18AF7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F97364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6DA4F192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9D861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EDA8E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Karta graficzna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40D8" w14:textId="626CDD1A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5B6E58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3FF5CCD9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D45271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BA22D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Obudowa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E91D" w14:textId="056B1134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79B3DD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7F2B4768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C07713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4F05E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Peryferia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FF2B" w14:textId="777FBACC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3AF73A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3BBC6410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F4ABB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2BBC7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Warunki gwarancji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A4F2" w14:textId="7A2E2C2D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6C83B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7BDE3200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57917B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4E317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Wymagania dodatkowe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FCF8" w14:textId="5861B527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9A91F5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713E4A92" w14:textId="77777777" w:rsidTr="00256638">
        <w:trPr>
          <w:cantSplit/>
          <w:trHeight w:val="242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12D94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77AE38BD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Nazwa komponentu – monitor I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71C3B0C7" w14:textId="376F8E48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1C7E3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4FCFCD7B" w14:textId="77777777" w:rsidTr="00256638">
        <w:trPr>
          <w:cantSplit/>
          <w:trHeight w:val="242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FADA9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D8147D">
              <w:rPr>
                <w:b/>
                <w:bCs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61884" w14:textId="059C6F53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Monitor 24”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D729" w14:textId="4DB23653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90A60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D8147D">
              <w:rPr>
                <w:b/>
                <w:bCs/>
                <w:sz w:val="22"/>
                <w:szCs w:val="22"/>
                <w:lang w:eastAsia="pl-PL"/>
              </w:rPr>
              <w:t>13</w:t>
            </w:r>
          </w:p>
        </w:tc>
      </w:tr>
      <w:tr w:rsidR="005D32F7" w:rsidRPr="00D8147D" w14:paraId="2223D5FC" w14:textId="77777777" w:rsidTr="00256638">
        <w:trPr>
          <w:cantSplit/>
          <w:trHeight w:val="242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AC1E5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21BD62B5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Nazwa komponentu – monitor II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79807E9C" w14:textId="48DAE3A5" w:rsidR="005D32F7" w:rsidRPr="00D8147D" w:rsidRDefault="005D32F7" w:rsidP="00CF66F7">
            <w:pPr>
              <w:pStyle w:val="Nagwek1"/>
              <w:spacing w:before="40" w:after="40"/>
              <w:rPr>
                <w:rFonts w:cs="Times New Roman"/>
                <w:b w:val="0"/>
                <w:bCs w:val="0"/>
                <w:sz w:val="22"/>
                <w:szCs w:val="22"/>
                <w:lang w:eastAsia="pl-PL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6241A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7CE33029" w14:textId="77777777" w:rsidTr="00256638">
        <w:trPr>
          <w:cantSplit/>
          <w:trHeight w:val="242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4E489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D8147D">
              <w:rPr>
                <w:b/>
                <w:bCs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03A41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38C5" w14:textId="105C1473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7AF76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D8147D">
              <w:rPr>
                <w:b/>
                <w:bCs/>
                <w:sz w:val="22"/>
                <w:szCs w:val="22"/>
                <w:lang w:eastAsia="pl-PL"/>
              </w:rPr>
              <w:t>2</w:t>
            </w:r>
          </w:p>
        </w:tc>
      </w:tr>
      <w:tr w:rsidR="005D32F7" w:rsidRPr="00D8147D" w14:paraId="4655313B" w14:textId="77777777" w:rsidTr="00256638">
        <w:trPr>
          <w:cantSplit/>
          <w:trHeight w:val="242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B7D1F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5DBBDB36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D8147D">
              <w:rPr>
                <w:b/>
                <w:bCs/>
                <w:sz w:val="22"/>
                <w:szCs w:val="22"/>
              </w:rPr>
              <w:t>Nazwa komponentu – monitor III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0AD5955D" w14:textId="37893BA5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FD618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0924F8C6" w14:textId="77777777" w:rsidTr="00256638">
        <w:trPr>
          <w:cantSplit/>
          <w:trHeight w:val="242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E8E75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D8147D">
              <w:rPr>
                <w:b/>
                <w:bCs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BF92A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D8147D">
              <w:rPr>
                <w:b/>
                <w:bCs/>
                <w:sz w:val="22"/>
                <w:szCs w:val="22"/>
                <w:lang w:val="en-GB"/>
              </w:rPr>
              <w:t>Monitor 32”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7C0C" w14:textId="26C207CD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  <w:lang w:val="en-GB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EA3F7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val="en-GB" w:eastAsia="pl-PL"/>
              </w:rPr>
            </w:pPr>
            <w:r w:rsidRPr="00D8147D">
              <w:rPr>
                <w:b/>
                <w:bCs/>
                <w:sz w:val="22"/>
                <w:szCs w:val="22"/>
                <w:lang w:val="en-GB" w:eastAsia="pl-PL"/>
              </w:rPr>
              <w:t>3</w:t>
            </w:r>
          </w:p>
        </w:tc>
      </w:tr>
      <w:tr w:rsidR="005D32F7" w:rsidRPr="00D8147D" w14:paraId="30D441E2" w14:textId="77777777" w:rsidTr="00256638">
        <w:trPr>
          <w:cantSplit/>
          <w:trHeight w:val="242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886B0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val="en-GB"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47040812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Nazwa komponentu – monitor IV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00B6773B" w14:textId="7CB21BA9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8B9FE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3096DAA7" w14:textId="77777777" w:rsidTr="00256638">
        <w:trPr>
          <w:cantSplit/>
          <w:trHeight w:val="242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03CD0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D8147D">
              <w:rPr>
                <w:b/>
                <w:bCs/>
                <w:sz w:val="22"/>
                <w:szCs w:val="22"/>
                <w:lang w:eastAsia="pl-PL"/>
              </w:rPr>
              <w:t>9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DCDD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Monitor 27”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C32D" w14:textId="57DC1A94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44779" w14:textId="6A2C7BE8" w:rsidR="005D32F7" w:rsidRPr="00D8147D" w:rsidRDefault="00F20C1B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>
              <w:rPr>
                <w:b/>
                <w:bCs/>
                <w:sz w:val="22"/>
                <w:szCs w:val="22"/>
                <w:lang w:eastAsia="pl-PL"/>
              </w:rPr>
              <w:t>4</w:t>
            </w:r>
          </w:p>
        </w:tc>
      </w:tr>
      <w:tr w:rsidR="005D32F7" w:rsidRPr="00D8147D" w14:paraId="6F731211" w14:textId="77777777" w:rsidTr="00256638">
        <w:trPr>
          <w:cantSplit/>
          <w:trHeight w:val="242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F0F83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4212DC12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Nazwa komponentu – monitor V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68918351" w14:textId="31F48718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7A008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6ACDDB6F" w14:textId="77777777" w:rsidTr="00256638">
        <w:trPr>
          <w:cantSplit/>
          <w:trHeight w:val="242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91B1A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D8147D">
              <w:rPr>
                <w:b/>
                <w:bCs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170EA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Monitor 27”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F032" w14:textId="0CEF69B5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A9D34" w14:textId="078A390C" w:rsidR="005D32F7" w:rsidRPr="00D8147D" w:rsidRDefault="00F20C1B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>
              <w:rPr>
                <w:b/>
                <w:bCs/>
                <w:sz w:val="22"/>
                <w:szCs w:val="22"/>
                <w:lang w:eastAsia="pl-PL"/>
              </w:rPr>
              <w:t>2</w:t>
            </w:r>
          </w:p>
        </w:tc>
      </w:tr>
      <w:tr w:rsidR="005D32F7" w:rsidRPr="00D8147D" w14:paraId="55541D84" w14:textId="77777777" w:rsidTr="00256638">
        <w:trPr>
          <w:cantSplit/>
          <w:trHeight w:val="242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821CA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13E534F4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color w:val="FFFFFF"/>
                <w:sz w:val="22"/>
                <w:szCs w:val="22"/>
                <w:highlight w:val="black"/>
              </w:rPr>
            </w:pPr>
            <w:r w:rsidRPr="00D8147D">
              <w:rPr>
                <w:b/>
                <w:bCs/>
                <w:color w:val="FFFFFF"/>
                <w:sz w:val="22"/>
                <w:szCs w:val="22"/>
                <w:highlight w:val="black"/>
              </w:rPr>
              <w:t>Nazwa komponentu –projektor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5B2D1DC6" w14:textId="57B6EAE4" w:rsidR="005D32F7" w:rsidRPr="00D8147D" w:rsidRDefault="005D32F7" w:rsidP="00CF66F7">
            <w:pPr>
              <w:spacing w:before="40" w:after="40"/>
              <w:rPr>
                <w:bCs/>
                <w:color w:val="FFFFFF"/>
                <w:sz w:val="22"/>
                <w:szCs w:val="22"/>
                <w:highlight w:val="black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2A6A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295A23A5" w14:textId="77777777" w:rsidTr="00256638">
        <w:trPr>
          <w:cantSplit/>
          <w:trHeight w:val="242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D3848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D8147D">
              <w:rPr>
                <w:b/>
                <w:bCs/>
                <w:sz w:val="22"/>
                <w:szCs w:val="22"/>
                <w:lang w:eastAsia="pl-PL"/>
              </w:rPr>
              <w:t>11</w:t>
            </w:r>
          </w:p>
        </w:tc>
        <w:tc>
          <w:tcPr>
            <w:tcW w:w="1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4E825" w14:textId="5198E994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projektor</w:t>
            </w:r>
          </w:p>
        </w:tc>
        <w:tc>
          <w:tcPr>
            <w:tcW w:w="72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E27B1" w14:textId="1F5E1821" w:rsidR="005D32F7" w:rsidRPr="00D8147D" w:rsidRDefault="005D32F7" w:rsidP="00CF66F7">
            <w:pPr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595A0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D8147D">
              <w:rPr>
                <w:b/>
                <w:bCs/>
                <w:sz w:val="22"/>
                <w:szCs w:val="22"/>
                <w:lang w:eastAsia="pl-PL"/>
              </w:rPr>
              <w:t>2</w:t>
            </w:r>
          </w:p>
        </w:tc>
      </w:tr>
      <w:tr w:rsidR="005D32F7" w:rsidRPr="00D8147D" w14:paraId="2DFC1B6C" w14:textId="77777777" w:rsidTr="00256638">
        <w:trPr>
          <w:cantSplit/>
          <w:trHeight w:val="242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648FC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2BFAAF6F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Nazwa komponentu – router -I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4B28FE88" w14:textId="77D061A8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983A4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37E81E42" w14:textId="77777777" w:rsidTr="00256638">
        <w:trPr>
          <w:cantSplit/>
          <w:trHeight w:val="242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4C6FE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D8147D">
              <w:rPr>
                <w:b/>
                <w:bCs/>
                <w:sz w:val="22"/>
                <w:szCs w:val="22"/>
                <w:lang w:eastAsia="pl-PL"/>
              </w:rPr>
              <w:t>12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2C010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Router przewodowy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32FB2" w14:textId="103F68AA" w:rsidR="005D32F7" w:rsidRPr="00D8147D" w:rsidRDefault="005D32F7" w:rsidP="00CF66F7">
            <w:pPr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9BD18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D8147D">
              <w:rPr>
                <w:b/>
                <w:bCs/>
                <w:sz w:val="22"/>
                <w:szCs w:val="22"/>
                <w:lang w:eastAsia="pl-PL"/>
              </w:rPr>
              <w:t>1</w:t>
            </w:r>
          </w:p>
        </w:tc>
      </w:tr>
      <w:tr w:rsidR="005D32F7" w:rsidRPr="00D8147D" w14:paraId="4C0DE506" w14:textId="77777777" w:rsidTr="00256638">
        <w:trPr>
          <w:cantSplit/>
          <w:trHeight w:val="242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D89F7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7402A736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Nazwa komponentu – switch -I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24D5C4B2" w14:textId="6B9EF455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7A0BB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42376715" w14:textId="77777777" w:rsidTr="00256638">
        <w:trPr>
          <w:cantSplit/>
          <w:trHeight w:val="242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7EEC5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D8147D">
              <w:rPr>
                <w:b/>
                <w:bCs/>
                <w:sz w:val="22"/>
                <w:szCs w:val="22"/>
                <w:lang w:eastAsia="pl-PL"/>
              </w:rPr>
              <w:t>13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FE25E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Switch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97790" w14:textId="4C105205" w:rsidR="005D32F7" w:rsidRPr="00D8147D" w:rsidRDefault="005D32F7" w:rsidP="00CF66F7">
            <w:pPr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CC03A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D8147D">
              <w:rPr>
                <w:b/>
                <w:bCs/>
                <w:sz w:val="22"/>
                <w:szCs w:val="22"/>
                <w:lang w:eastAsia="pl-PL"/>
              </w:rPr>
              <w:t>1</w:t>
            </w:r>
          </w:p>
        </w:tc>
      </w:tr>
      <w:tr w:rsidR="005D32F7" w:rsidRPr="00D8147D" w14:paraId="2F1FAF89" w14:textId="77777777" w:rsidTr="00256638">
        <w:trPr>
          <w:cantSplit/>
          <w:trHeight w:val="242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A6DB0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0DCEE9B5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Nazwa komponentu – router-II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55E88664" w14:textId="29276E72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888A9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69AA709F" w14:textId="77777777" w:rsidTr="00256638">
        <w:trPr>
          <w:cantSplit/>
          <w:trHeight w:val="242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E313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D8147D">
              <w:rPr>
                <w:b/>
                <w:bCs/>
                <w:sz w:val="22"/>
                <w:szCs w:val="22"/>
                <w:lang w:eastAsia="pl-PL"/>
              </w:rPr>
              <w:t>14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D349B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Router bezprzewodowy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DBA47" w14:textId="68C4E314" w:rsidR="005D32F7" w:rsidRPr="00D8147D" w:rsidRDefault="005D32F7" w:rsidP="00CF66F7">
            <w:pPr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1F37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D8147D">
              <w:rPr>
                <w:b/>
                <w:bCs/>
                <w:sz w:val="22"/>
                <w:szCs w:val="22"/>
                <w:lang w:eastAsia="pl-PL"/>
              </w:rPr>
              <w:t>1</w:t>
            </w:r>
          </w:p>
        </w:tc>
      </w:tr>
      <w:tr w:rsidR="005D32F7" w:rsidRPr="00D8147D" w14:paraId="30FFFDEF" w14:textId="77777777" w:rsidTr="00256638">
        <w:trPr>
          <w:cantSplit/>
          <w:trHeight w:val="242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F767A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486103AE" w14:textId="69B54333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 xml:space="preserve">Nazwa komponentu – dysk zewnętrzny </w:t>
            </w:r>
            <w:r w:rsidR="000E4256">
              <w:rPr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4CD7107D" w14:textId="64486409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062EC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6087B54E" w14:textId="77777777" w:rsidTr="00256638">
        <w:trPr>
          <w:cantSplit/>
          <w:trHeight w:val="242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D7996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D8147D">
              <w:rPr>
                <w:b/>
                <w:bCs/>
                <w:sz w:val="22"/>
                <w:szCs w:val="22"/>
                <w:lang w:eastAsia="pl-PL"/>
              </w:rPr>
              <w:t>15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E5F6F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Dysk 2TB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FACB5" w14:textId="48328B14" w:rsidR="005D32F7" w:rsidRPr="00D8147D" w:rsidRDefault="005D32F7" w:rsidP="00CF66F7">
            <w:pPr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65B6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D8147D">
              <w:rPr>
                <w:b/>
                <w:bCs/>
                <w:sz w:val="22"/>
                <w:szCs w:val="22"/>
                <w:lang w:eastAsia="pl-PL"/>
              </w:rPr>
              <w:t>1</w:t>
            </w:r>
          </w:p>
        </w:tc>
      </w:tr>
      <w:tr w:rsidR="005D32F7" w:rsidRPr="00D8147D" w14:paraId="58ABE358" w14:textId="77777777" w:rsidTr="00256638">
        <w:trPr>
          <w:cantSplit/>
          <w:trHeight w:val="242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36865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2208DC96" w14:textId="374D5822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Nazwa komponentu – dysk</w:t>
            </w:r>
            <w:r w:rsidR="000E4256">
              <w:rPr>
                <w:b/>
                <w:bCs/>
                <w:sz w:val="22"/>
                <w:szCs w:val="22"/>
              </w:rPr>
              <w:t xml:space="preserve"> II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49031D90" w14:textId="560E67FD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20A90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4E681A58" w14:textId="77777777" w:rsidTr="00256638">
        <w:trPr>
          <w:cantSplit/>
          <w:trHeight w:val="242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872D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D8147D">
              <w:rPr>
                <w:b/>
                <w:bCs/>
                <w:sz w:val="22"/>
                <w:szCs w:val="22"/>
                <w:lang w:eastAsia="pl-PL"/>
              </w:rPr>
              <w:t>16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7ABE1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Dysk 240GB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60E02" w14:textId="01B83A11" w:rsidR="005D32F7" w:rsidRPr="00D8147D" w:rsidRDefault="005D32F7" w:rsidP="00CF66F7">
            <w:pPr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46089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D8147D">
              <w:rPr>
                <w:b/>
                <w:bCs/>
                <w:sz w:val="22"/>
                <w:szCs w:val="22"/>
                <w:lang w:eastAsia="pl-PL"/>
              </w:rPr>
              <w:t>1</w:t>
            </w:r>
          </w:p>
        </w:tc>
      </w:tr>
      <w:tr w:rsidR="005D32F7" w:rsidRPr="00D8147D" w14:paraId="06C64F88" w14:textId="77777777" w:rsidTr="00256638">
        <w:trPr>
          <w:cantSplit/>
          <w:trHeight w:val="242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931D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25637DA7" w14:textId="58FB8B33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 xml:space="preserve">Nazwa komponentu – dysk </w:t>
            </w:r>
            <w:r w:rsidR="000E4256">
              <w:rPr>
                <w:b/>
                <w:bCs/>
                <w:sz w:val="22"/>
                <w:szCs w:val="22"/>
              </w:rPr>
              <w:t>III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74D83965" w14:textId="139859E6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ECDB5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7248507A" w14:textId="77777777" w:rsidTr="00256638">
        <w:trPr>
          <w:cantSplit/>
          <w:trHeight w:val="242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5BF6B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D8147D">
              <w:rPr>
                <w:b/>
                <w:bCs/>
                <w:sz w:val="22"/>
                <w:szCs w:val="22"/>
                <w:lang w:eastAsia="pl-PL"/>
              </w:rPr>
              <w:t>17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D2964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Dysk 2TB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2A0D7" w14:textId="56BD771E" w:rsidR="005D32F7" w:rsidRPr="00D8147D" w:rsidRDefault="005D32F7" w:rsidP="00CF66F7">
            <w:pPr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13C70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D8147D">
              <w:rPr>
                <w:b/>
                <w:bCs/>
                <w:sz w:val="22"/>
                <w:szCs w:val="22"/>
                <w:lang w:eastAsia="pl-PL"/>
              </w:rPr>
              <w:t>2</w:t>
            </w:r>
          </w:p>
        </w:tc>
      </w:tr>
      <w:tr w:rsidR="005D32F7" w:rsidRPr="00D8147D" w14:paraId="5D74EEB4" w14:textId="77777777" w:rsidTr="00256638">
        <w:trPr>
          <w:cantSplit/>
          <w:trHeight w:val="242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45693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67BA21C9" w14:textId="3FC6AE62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 xml:space="preserve">Nazwa komponentu – dysk </w:t>
            </w:r>
            <w:r w:rsidR="000E4256">
              <w:rPr>
                <w:b/>
                <w:bCs/>
                <w:sz w:val="22"/>
                <w:szCs w:val="22"/>
              </w:rPr>
              <w:t>IV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6AAF1ACC" w14:textId="3D8F8AF9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3EAD6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0F978655" w14:textId="77777777" w:rsidTr="00256638">
        <w:trPr>
          <w:cantSplit/>
          <w:trHeight w:val="242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65CDC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D8147D">
              <w:rPr>
                <w:b/>
                <w:bCs/>
                <w:sz w:val="22"/>
                <w:szCs w:val="22"/>
                <w:lang w:eastAsia="pl-PL"/>
              </w:rPr>
              <w:t>18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4C39" w14:textId="3CF9A8B5" w:rsidR="005D32F7" w:rsidRPr="00D8147D" w:rsidRDefault="000E4256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Dysk 4TB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AF4A7" w14:textId="46D33A77" w:rsidR="005D32F7" w:rsidRPr="00D8147D" w:rsidRDefault="005D32F7" w:rsidP="00CF66F7">
            <w:pPr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8815D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D8147D">
              <w:rPr>
                <w:b/>
                <w:bCs/>
                <w:sz w:val="22"/>
                <w:szCs w:val="22"/>
                <w:lang w:eastAsia="pl-PL"/>
              </w:rPr>
              <w:t>2</w:t>
            </w:r>
          </w:p>
        </w:tc>
      </w:tr>
      <w:tr w:rsidR="005D32F7" w:rsidRPr="00D8147D" w14:paraId="1C3840B5" w14:textId="77777777" w:rsidTr="00256638">
        <w:trPr>
          <w:cantSplit/>
          <w:trHeight w:val="242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9318A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52BE50A0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Nazwa komponentu – splitter vga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6A27EDA1" w14:textId="3076B010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41BB9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62E3DA12" w14:textId="77777777" w:rsidTr="00256638">
        <w:trPr>
          <w:cantSplit/>
          <w:trHeight w:val="242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71195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D8147D">
              <w:rPr>
                <w:b/>
                <w:bCs/>
                <w:sz w:val="22"/>
                <w:szCs w:val="22"/>
                <w:lang w:eastAsia="pl-PL"/>
              </w:rPr>
              <w:t>19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A52F3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Splitter vga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52558" w14:textId="544D1E91" w:rsidR="005D32F7" w:rsidRPr="00D8147D" w:rsidRDefault="005D32F7" w:rsidP="00CF66F7">
            <w:pPr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670D9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D8147D">
              <w:rPr>
                <w:b/>
                <w:bCs/>
                <w:sz w:val="22"/>
                <w:szCs w:val="22"/>
                <w:lang w:eastAsia="pl-PL"/>
              </w:rPr>
              <w:t>2</w:t>
            </w:r>
          </w:p>
        </w:tc>
      </w:tr>
      <w:tr w:rsidR="005D32F7" w:rsidRPr="00D8147D" w14:paraId="01C061EC" w14:textId="77777777" w:rsidTr="00256638">
        <w:trPr>
          <w:cantSplit/>
          <w:trHeight w:val="242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1C8F1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42F6AEAD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Nazwa komponentu – splitter HDMI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0C97F69F" w14:textId="2D9A88D4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CE816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2622AA22" w14:textId="77777777" w:rsidTr="00256638">
        <w:trPr>
          <w:cantSplit/>
          <w:trHeight w:val="242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94A9D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D8147D">
              <w:rPr>
                <w:b/>
                <w:bCs/>
                <w:sz w:val="22"/>
                <w:szCs w:val="22"/>
                <w:lang w:eastAsia="pl-PL"/>
              </w:rPr>
              <w:t>20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0457F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Splitter hdmi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94998" w14:textId="1C7FF2ED" w:rsidR="005D32F7" w:rsidRPr="00D8147D" w:rsidRDefault="005D32F7" w:rsidP="00CF66F7">
            <w:pPr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8FA9A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D8147D">
              <w:rPr>
                <w:b/>
                <w:bCs/>
                <w:sz w:val="22"/>
                <w:szCs w:val="22"/>
                <w:lang w:eastAsia="pl-PL"/>
              </w:rPr>
              <w:t>1</w:t>
            </w:r>
          </w:p>
        </w:tc>
      </w:tr>
      <w:tr w:rsidR="005D32F7" w:rsidRPr="00D8147D" w14:paraId="588E75FF" w14:textId="77777777" w:rsidTr="00256638">
        <w:trPr>
          <w:cantSplit/>
          <w:trHeight w:val="242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59912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752DFC49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Nazwa komponentu – switch HDMI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003477EE" w14:textId="739733A1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99F3A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3998ADD4" w14:textId="77777777" w:rsidTr="00256638">
        <w:trPr>
          <w:cantSplit/>
          <w:trHeight w:val="242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19E83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D8147D">
              <w:rPr>
                <w:b/>
                <w:bCs/>
                <w:sz w:val="22"/>
                <w:szCs w:val="22"/>
                <w:lang w:eastAsia="pl-PL"/>
              </w:rPr>
              <w:t>21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AF07E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Swith HDMI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93375" w14:textId="0AA496E9" w:rsidR="005D32F7" w:rsidRPr="00D8147D" w:rsidRDefault="005D32F7" w:rsidP="00CF66F7">
            <w:pPr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7D2A4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D8147D">
              <w:rPr>
                <w:b/>
                <w:bCs/>
                <w:sz w:val="22"/>
                <w:szCs w:val="22"/>
                <w:lang w:eastAsia="pl-PL"/>
              </w:rPr>
              <w:t>1</w:t>
            </w:r>
          </w:p>
        </w:tc>
      </w:tr>
      <w:tr w:rsidR="005D32F7" w:rsidRPr="00D8147D" w14:paraId="7908E309" w14:textId="77777777" w:rsidTr="00256638">
        <w:trPr>
          <w:cantSplit/>
          <w:trHeight w:val="242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16619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1AC69CE2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Nazwa komponentu – switch vga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507D4EBC" w14:textId="673E2004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26AD2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7037ABBA" w14:textId="77777777" w:rsidTr="00256638">
        <w:trPr>
          <w:cantSplit/>
          <w:trHeight w:val="242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ACE12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D8147D">
              <w:rPr>
                <w:b/>
                <w:bCs/>
                <w:sz w:val="22"/>
                <w:szCs w:val="22"/>
                <w:lang w:eastAsia="pl-PL"/>
              </w:rPr>
              <w:t>22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087D9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Switch VGA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F206" w14:textId="555F1C35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7C119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D8147D">
              <w:rPr>
                <w:b/>
                <w:bCs/>
                <w:sz w:val="22"/>
                <w:szCs w:val="22"/>
                <w:lang w:eastAsia="pl-PL"/>
              </w:rPr>
              <w:t>2</w:t>
            </w:r>
          </w:p>
        </w:tc>
      </w:tr>
      <w:tr w:rsidR="005D32F7" w:rsidRPr="00D8147D" w14:paraId="548D5E30" w14:textId="77777777" w:rsidTr="00256638">
        <w:trPr>
          <w:cantSplit/>
          <w:trHeight w:val="242"/>
        </w:trPr>
        <w:tc>
          <w:tcPr>
            <w:tcW w:w="10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2C401FF" w14:textId="6C2EB6A4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D8147D">
              <w:rPr>
                <w:b/>
                <w:bCs/>
                <w:sz w:val="22"/>
                <w:szCs w:val="22"/>
              </w:rPr>
              <w:t>CZĘŚĆ II LAPTOPY</w:t>
            </w:r>
          </w:p>
        </w:tc>
      </w:tr>
      <w:tr w:rsidR="005D32F7" w:rsidRPr="00D8147D" w14:paraId="321E960A" w14:textId="77777777" w:rsidTr="00256638">
        <w:trPr>
          <w:cantSplit/>
          <w:trHeight w:val="242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34D60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529C31F8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Nazwa komponentu – laptop I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4D35C59E" w14:textId="38EE1D0B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B2607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34687D8C" w14:textId="77777777" w:rsidTr="00256638">
        <w:trPr>
          <w:cantSplit/>
          <w:trHeight w:val="242"/>
        </w:trPr>
        <w:tc>
          <w:tcPr>
            <w:tcW w:w="3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84743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2A597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Przekątna Ekranu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59EF" w14:textId="0E640876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21BFD" w14:textId="205941B5" w:rsidR="005D32F7" w:rsidRPr="00D8147D" w:rsidRDefault="001D12E8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>
              <w:rPr>
                <w:b/>
                <w:bCs/>
                <w:sz w:val="22"/>
                <w:szCs w:val="22"/>
                <w:lang w:eastAsia="pl-PL"/>
              </w:rPr>
              <w:t>6</w:t>
            </w:r>
          </w:p>
        </w:tc>
      </w:tr>
      <w:tr w:rsidR="005D32F7" w:rsidRPr="00D8147D" w14:paraId="17E9087C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A52606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08D93" w14:textId="5D6781DE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Procesor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E843" w14:textId="2EA5604C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624475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6277EAC8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F73790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B8A31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Płyta główna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75CF" w14:textId="196C1DC0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615147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4397AADE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76DA44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033DA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Pamięć RAM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012B" w14:textId="63BE15EE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23B9B2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48874246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82F23F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42E6F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Pamięć masowa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201A" w14:textId="0E5C3ABC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CA8618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72577907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06656E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D2F2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Karta graficzna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91A4" w14:textId="0345E7A9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A00A5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4F97A7C4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AFF80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9204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Klawiatura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65FE" w14:textId="2BD4FC10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438024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13B0F3C1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0BD703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392C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Multimedia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C0F8" w14:textId="24D6B819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BB4B8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18D2D29A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83DECD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70DFB" w14:textId="66EDFCC2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Łączność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0FCF" w14:textId="5C617018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5B1F76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0327ECDC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E62487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42CEE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Bezpieczeństwo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70DE" w14:textId="211640D5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52B649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61796E9E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B65B56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BA8D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Bateria i zasilanie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4D00" w14:textId="6DC1E55F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B0B0BF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572859E6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959E6F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BC58B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Waga i wymiary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1F9F" w14:textId="42895DFB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7C909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047F94C3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0DC185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5D38D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Certyfikaty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1006" w14:textId="77777777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284DA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5BCD2916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7AB02B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5255B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System operacyjny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F5B0" w14:textId="2AE73263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7C54C7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4D3FAB17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AE262E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B8FD8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Wymagania dodatkowe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4933" w14:textId="0284CF65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6733EB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0B023ACB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9380C7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00998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Porty i złącza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C1A5" w14:textId="3C14F77C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DD9DFA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2A34A65E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962F59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3639A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Warunki gwarancyjne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71B1" w14:textId="0B6726D2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B9851E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3E402256" w14:textId="77777777" w:rsidTr="00256638">
        <w:trPr>
          <w:cantSplit/>
          <w:trHeight w:val="242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F2F27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4D20BE30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Nazwa komponentu – laptop II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7C2D1B2A" w14:textId="0F48F772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81164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0720B9C5" w14:textId="77777777" w:rsidTr="00256638">
        <w:trPr>
          <w:cantSplit/>
          <w:trHeight w:val="242"/>
        </w:trPr>
        <w:tc>
          <w:tcPr>
            <w:tcW w:w="3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B587DA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974B0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Przekątna Ekranu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4A25" w14:textId="093B8928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F4ED8" w14:textId="1B3A746E" w:rsidR="005D32F7" w:rsidRPr="00D8147D" w:rsidRDefault="001D12E8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>
              <w:rPr>
                <w:b/>
                <w:bCs/>
                <w:sz w:val="22"/>
                <w:szCs w:val="22"/>
                <w:lang w:eastAsia="pl-PL"/>
              </w:rPr>
              <w:t>1</w:t>
            </w:r>
          </w:p>
        </w:tc>
      </w:tr>
      <w:tr w:rsidR="005D32F7" w:rsidRPr="00D8147D" w14:paraId="3604253F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837371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0645C" w14:textId="530699E2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Procesor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DAA3" w14:textId="4C09864B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3E8869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22CCF1A6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15BA87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1A24F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Płyta główna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A5A9" w14:textId="2471BF05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CC32FD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20F2A6E4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5F29B3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F7AEF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Pamięć RAM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2AE5" w14:textId="3AB9D924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F667A2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160DD1A6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F9482E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2CDE6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Pamięć masowa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CB71" w14:textId="06CC0802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6948D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76FA1EDA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307A7D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7D530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Karta graficzna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9317" w14:textId="5C5BE49B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89AE8E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519C36B1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7E83E9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77602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Klawiatura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0803" w14:textId="4C5DEAC5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1B3A67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16B80ED2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EB03C2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C130E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Multimedia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B162" w14:textId="4A0466F3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53DFA7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128CF3CD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1D3939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91C9F" w14:textId="3F4A5329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Łączność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BC3A" w14:textId="25EE5AE3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B0ED51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74CB48FE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71BBDD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F68F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Bezpieczeństwo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ADA9" w14:textId="44216B70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F5DA79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6186D971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BC2DFD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042D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Bateria i zasilanie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08D7" w14:textId="512391A3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B6166B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6C440B09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0A456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D3A60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Waga i wymiary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627F" w14:textId="5C96EDE9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344B93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7A1F0C77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6857CD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D0CF2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Certyfikaty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BCEB" w14:textId="77777777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6D6095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0F8969E1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2E375B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56EE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System operacyjny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BD21" w14:textId="2531D95D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497E92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21994508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AF911D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EDE19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Porty i złącza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59BE" w14:textId="046C96D6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EC71B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36D895D5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F9FECE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CF79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Warunki gwarancyjne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D278" w14:textId="54E33F3F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2C201C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39120B7A" w14:textId="77777777" w:rsidTr="00256638">
        <w:trPr>
          <w:cantSplit/>
          <w:trHeight w:val="242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8E70B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40C46298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Nazwa komponentu – laptop III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490733A4" w14:textId="2CFE33DF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4ECED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5C7E63D4" w14:textId="77777777" w:rsidTr="00256638">
        <w:trPr>
          <w:cantSplit/>
          <w:trHeight w:val="242"/>
        </w:trPr>
        <w:tc>
          <w:tcPr>
            <w:tcW w:w="3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5B2DF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BFFEF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Przekątna Ekranu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5561" w14:textId="637CB0F2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F65742" w14:textId="2C9151DD" w:rsidR="005D32F7" w:rsidRPr="00D8147D" w:rsidRDefault="001D12E8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>
              <w:rPr>
                <w:b/>
                <w:bCs/>
                <w:sz w:val="22"/>
                <w:szCs w:val="22"/>
                <w:lang w:eastAsia="pl-PL"/>
              </w:rPr>
              <w:t>1</w:t>
            </w:r>
          </w:p>
        </w:tc>
      </w:tr>
      <w:tr w:rsidR="005D32F7" w:rsidRPr="00D8147D" w14:paraId="495415BD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C8A895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863E6" w14:textId="2165207E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Procesor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4D7D" w14:textId="419D20DC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29391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60583776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D2DB5D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6413F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Płyta główna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EC25" w14:textId="440275CF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D349C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72677020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48E33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FF652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Pamięć RAM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7FAF" w14:textId="2D6E5088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A41286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4CE98F04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5667A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90AB2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Pamięć masowa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273C" w14:textId="7C142C12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99D0BB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2CB7B33E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207AAC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EF9BD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Karta graficzna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BF04" w14:textId="2CEBB75C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A00A4C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032A2AAD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641CC1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FD9AE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Klawiatura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9937" w14:textId="69E611F8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8A4E1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12C36FA1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3E7A6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A72A5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Multimedia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D9F1" w14:textId="3A4C5739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63BFD7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7CDD3677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9E22C4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8AAA5" w14:textId="3F9C3806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Łączność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5615" w14:textId="1DBAF06A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9E2AD1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3B61A294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7F6951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2C75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Bezpieczeństwo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4AC9" w14:textId="27A5C9A8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17E966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6EF0243F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A6EE45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F9320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Bateria i zasilanie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08AD" w14:textId="1E35FFE2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7B0A2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49951929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AB6639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D4A63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Waga i wymiary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2366" w14:textId="18A65061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B9EBB9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5DA25A5E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F30498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3F18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Certyfikaty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1667" w14:textId="77777777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95D6F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7A3D5A17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71A97B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FABA5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System operacyjny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E295" w14:textId="3F665375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4961E4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43BE87E3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B624A3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8337E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Wymagania dodatkowe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3E0A" w14:textId="539C8E83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4FA99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01B08FC7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FF42A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6F442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Porty i złącza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4B57" w14:textId="38141DB8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280766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513FBAFE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886FDA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7DEA2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Warunki gwarancyjne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83C4" w14:textId="76C4E56C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DCD763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6814D874" w14:textId="77777777" w:rsidTr="00256638">
        <w:trPr>
          <w:cantSplit/>
          <w:trHeight w:val="242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58DCC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2B4D97B0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Nazwa komponentu – laptop IV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5AC106D7" w14:textId="7AA2484E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04005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525A3FAA" w14:textId="77777777" w:rsidTr="00256638">
        <w:trPr>
          <w:cantSplit/>
          <w:trHeight w:val="242"/>
        </w:trPr>
        <w:tc>
          <w:tcPr>
            <w:tcW w:w="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C0D5C7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D8147D">
              <w:rPr>
                <w:b/>
                <w:bCs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5DB88" w14:textId="671E0522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Procesor:</w:t>
            </w:r>
          </w:p>
          <w:p w14:paraId="3953B8A4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1F55" w14:textId="3EBCE414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21C39D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D8147D">
              <w:rPr>
                <w:b/>
                <w:bCs/>
                <w:sz w:val="22"/>
                <w:szCs w:val="22"/>
                <w:lang w:eastAsia="pl-PL"/>
              </w:rPr>
              <w:t>1</w:t>
            </w:r>
          </w:p>
        </w:tc>
      </w:tr>
      <w:tr w:rsidR="005D32F7" w:rsidRPr="00D8147D" w14:paraId="2F9E7A84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495098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5D060" w14:textId="77777777" w:rsidR="005D32F7" w:rsidRPr="00D8147D" w:rsidRDefault="005D32F7" w:rsidP="00D8147D">
            <w:pPr>
              <w:spacing w:before="40" w:after="40"/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Ekran:</w:t>
            </w:r>
          </w:p>
          <w:p w14:paraId="5237E823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BC6F" w14:textId="6F86A3F6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D7F353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06B6BA1E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CED8BE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DD31B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Pamięć wbudowana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83CF" w14:textId="1B4D0643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655D3C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72A4F369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0EB2FE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5868C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Wielkość pamięci RAM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A59D" w14:textId="74F5EF69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D96283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17564E4E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1AE959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6CBE1" w14:textId="502BDC6F" w:rsidR="005D32F7" w:rsidRPr="00D8147D" w:rsidRDefault="00615D7F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Aparat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E986" w14:textId="19EE7C65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87CBE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79654A57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06D289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7C78E" w14:textId="2CC26E3D" w:rsidR="005D32F7" w:rsidRPr="00D8147D" w:rsidRDefault="00615D7F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Czujniki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E43D" w14:textId="6D26DBDF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  <w:lang w:val="en-GB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EBDC0A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val="en-GB" w:eastAsia="pl-PL"/>
              </w:rPr>
            </w:pPr>
          </w:p>
        </w:tc>
      </w:tr>
      <w:tr w:rsidR="005D32F7" w:rsidRPr="00D8147D" w14:paraId="75A36F25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1DC39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val="en-GB"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A50D9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Rodzaj akumulatora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5C04" w14:textId="06CDE829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2CE5B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16A973DE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BC279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06252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Głośniki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8668" w14:textId="245020F9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91A78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9F640B" w14:paraId="1C608529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CED24D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6DF32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Komunikacja:</w:t>
            </w:r>
          </w:p>
          <w:p w14:paraId="3F8D2129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8111" w14:textId="310DAD26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2C6662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val="en-US" w:eastAsia="pl-PL"/>
              </w:rPr>
            </w:pPr>
          </w:p>
        </w:tc>
      </w:tr>
      <w:tr w:rsidR="005D32F7" w:rsidRPr="00D8147D" w14:paraId="30555F73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13B47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val="en-US"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BF447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Złącze USB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0755" w14:textId="74B86996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122EB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0528D5B1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B7C98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7A770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Waga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53D2" w14:textId="61B79713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4F7AD9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02A3C765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9A8859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D75C7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3D05" w14:textId="5B2BB035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CDA79C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674C5232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51840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2FB0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Wymagania dodatkowe</w:t>
            </w:r>
          </w:p>
          <w:p w14:paraId="0FD234A7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A99C" w14:textId="3613C835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898F53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61396D32" w14:textId="77777777" w:rsidTr="00256638">
        <w:trPr>
          <w:cantSplit/>
          <w:trHeight w:val="242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A297E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1916C51B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Nazwa komponentu – laptop V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199459E1" w14:textId="2FF462C3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8C1A3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73CAD5CD" w14:textId="77777777" w:rsidTr="00256638">
        <w:trPr>
          <w:cantSplit/>
          <w:trHeight w:val="242"/>
        </w:trPr>
        <w:tc>
          <w:tcPr>
            <w:tcW w:w="3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49035D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2DD55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Przekątna Ekranu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B17C" w14:textId="64AD768D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2D74F" w14:textId="5DFE6413" w:rsidR="005D32F7" w:rsidRPr="00D8147D" w:rsidRDefault="001D12E8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>
              <w:rPr>
                <w:b/>
                <w:bCs/>
                <w:sz w:val="22"/>
                <w:szCs w:val="22"/>
                <w:lang w:eastAsia="pl-PL"/>
              </w:rPr>
              <w:t>1</w:t>
            </w:r>
          </w:p>
        </w:tc>
      </w:tr>
      <w:tr w:rsidR="005D32F7" w:rsidRPr="00D8147D" w14:paraId="2165DA26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790D16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7E953" w14:textId="05B7EA15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Procesor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D0F3" w14:textId="6DA9EEDD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62ABCE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6CCC4C13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6EB540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4319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Płyta główna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F0AB" w14:textId="2B3D86DA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1BC11D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77577B70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8F6D3C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E8C36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Pamięć RAM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BF5E" w14:textId="726B28B1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FB6B7C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74C11CAE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278094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CA892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Pamięć masowa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DE26" w14:textId="140503CB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665469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1D781C57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762590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BE3F2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Karta graficzna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A491" w14:textId="1F6F2F08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1A067F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511656E2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E40628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CEA1E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Klawiatura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8CF1" w14:textId="076C06CC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B1BFC3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5BA9448B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0FFB09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E676E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Multimedia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B4A9" w14:textId="564D7F1F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899F19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426DD3AE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B766C2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DE749" w14:textId="7B9BDD59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Łączność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A7F2" w14:textId="7612BF3F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0DD33F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7F17C578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5E921B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7CBC1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Bateria i zasilanie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2295" w14:textId="0352101D" w:rsidR="005D32F7" w:rsidRPr="00D8147D" w:rsidRDefault="001D12E8" w:rsidP="00CF66F7">
            <w:pPr>
              <w:spacing w:before="40" w:after="4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E688B8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520C7559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FF8980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AC58B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Waga i wymiary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FC8D" w14:textId="5087ECD5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C3A137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2D22D7F3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FEC447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CB5AE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Certyfikaty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3CAB" w14:textId="77777777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AB5D30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65536D26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C35321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8E843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System operacyjny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32EC" w14:textId="099574DC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5566BF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3B67CA42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8F3ABF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D9977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Wymagania dodatkowe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292C" w14:textId="45B0C85B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946A3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5F270F51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C72729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619EC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Porty i złącza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A0F1" w14:textId="2A0319E3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5E210F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0AAF27A9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839294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3724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Warunki gwarancyjne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8730" w14:textId="77777777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56E57F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24B9EBC8" w14:textId="77777777" w:rsidTr="00256638">
        <w:trPr>
          <w:cantSplit/>
          <w:trHeight w:val="242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2EDF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68C00EDB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Nazwa komponentu – laptop VI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2B06CC7D" w14:textId="5404D03D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A496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251E515F" w14:textId="77777777" w:rsidTr="00256638">
        <w:trPr>
          <w:cantSplit/>
          <w:trHeight w:val="242"/>
        </w:trPr>
        <w:tc>
          <w:tcPr>
            <w:tcW w:w="3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A34FA6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389D8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Przekątna Ekranu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E495" w14:textId="69D09649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BCFC0E" w14:textId="7E40C887" w:rsidR="005D32F7" w:rsidRPr="00D8147D" w:rsidRDefault="001D12E8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>
              <w:rPr>
                <w:b/>
                <w:bCs/>
                <w:sz w:val="22"/>
                <w:szCs w:val="22"/>
                <w:lang w:eastAsia="pl-PL"/>
              </w:rPr>
              <w:t>1</w:t>
            </w:r>
          </w:p>
        </w:tc>
      </w:tr>
      <w:tr w:rsidR="005D32F7" w:rsidRPr="00D8147D" w14:paraId="1F049B4D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46A67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2B06E" w14:textId="2587A89A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Procesor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62F2" w14:textId="02224D3C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6BC8D7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70AB5450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C69F7C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11419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Płyta główna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068A" w14:textId="78F99AAF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0E3AE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61BAA893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CE738D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D70B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Pamięć RAM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8D59" w14:textId="1AB02C02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B46CB1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189054CE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E20D48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462FE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Pamięć masowa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69F7" w14:textId="7394F9A7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4BEB58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4D9EEC46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22166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83997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Karta graficzna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59A7" w14:textId="353A6CF6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0A48FD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65E90A19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DB1584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4BDC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Klawiatura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07C4" w14:textId="1D72E56C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52EA07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5FA462DE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354F27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A5E7C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Multimedia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BAA7" w14:textId="5BD821B8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405909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4D22A26D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71CC1E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08332" w14:textId="605BECCB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Łączność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0F5F" w14:textId="0D92869C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8932B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44C0AD9E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BE0637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144EC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Bateria i zasilanie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E644" w14:textId="4942BE53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2BB4B7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693430EB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D157C6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10472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Waga i wymiary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5DE2" w14:textId="208C6413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1D5AE1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3E555191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4596A5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0E14E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Certyfikaty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32B2" w14:textId="77777777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6A0D7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5FFCF44D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6EC02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8FBBD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System operacyjny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7AE6" w14:textId="44E7F249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5D7923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795147B0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351DD8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6A237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Porty i złącza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7902" w14:textId="1146BC01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4626F5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16490AE5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81E1A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7AC55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Warunki gwarancyjne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B2FA" w14:textId="61A731E7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5C26CB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4102EDBA" w14:textId="77777777" w:rsidTr="00256638">
        <w:trPr>
          <w:cantSplit/>
          <w:trHeight w:val="242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3C22B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5BACB054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Nazwa komponentu – laptop VII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0AF57603" w14:textId="663245F4" w:rsidR="005D32F7" w:rsidRPr="00D8147D" w:rsidRDefault="005D32F7" w:rsidP="00CF66F7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D0F5C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3A4DECFF" w14:textId="77777777" w:rsidTr="00256638">
        <w:trPr>
          <w:cantSplit/>
          <w:trHeight w:val="242"/>
        </w:trPr>
        <w:tc>
          <w:tcPr>
            <w:tcW w:w="3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2B913A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F3E80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Przekątna Ekranu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ABEF" w14:textId="2B346172" w:rsidR="005D32F7" w:rsidRPr="00D8147D" w:rsidRDefault="005D32F7" w:rsidP="00CF66F7">
            <w:pPr>
              <w:autoSpaceDE w:val="0"/>
              <w:autoSpaceDN w:val="0"/>
              <w:adjustRightInd w:val="0"/>
              <w:spacing w:before="40" w:after="40"/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79DE32" w14:textId="1659D264" w:rsidR="005D32F7" w:rsidRPr="00D8147D" w:rsidRDefault="001D12E8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>
              <w:rPr>
                <w:b/>
                <w:bCs/>
                <w:sz w:val="22"/>
                <w:szCs w:val="22"/>
                <w:lang w:eastAsia="pl-PL"/>
              </w:rPr>
              <w:t>1</w:t>
            </w:r>
          </w:p>
        </w:tc>
      </w:tr>
      <w:tr w:rsidR="005D32F7" w:rsidRPr="00D8147D" w14:paraId="511C640A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89BB64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6D37A" w14:textId="41980136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Procesor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DB97" w14:textId="138B26A3" w:rsidR="005D32F7" w:rsidRPr="00D8147D" w:rsidRDefault="005D32F7" w:rsidP="00CF66F7">
            <w:pPr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41BD5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0EE04003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36AD2C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E4D25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Płyta główna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6E51" w14:textId="5C55F4FC" w:rsidR="005D32F7" w:rsidRPr="00D8147D" w:rsidRDefault="005D32F7" w:rsidP="00CF66F7">
            <w:pPr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4EE628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5554AEDB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045E66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64871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Pamięć RAM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0BA4" w14:textId="68A4431B" w:rsidR="005D32F7" w:rsidRPr="00D8147D" w:rsidRDefault="005D32F7" w:rsidP="00CF66F7">
            <w:pPr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695E55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428F71CF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C4E871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60B93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Pamięć masowa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B5AE" w14:textId="00AF61AB" w:rsidR="005D32F7" w:rsidRPr="00D8147D" w:rsidRDefault="005D32F7" w:rsidP="00CF66F7">
            <w:pPr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4C5A7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1D788DFC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0DD962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94D81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Karta graficzna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43F3" w14:textId="63427E16" w:rsidR="005D32F7" w:rsidRPr="00D8147D" w:rsidRDefault="005D32F7" w:rsidP="00CF66F7">
            <w:pPr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EA54E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4234A32E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EBBE8F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A4EC3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Klawiatura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6E5F" w14:textId="08EC0F34" w:rsidR="005D32F7" w:rsidRPr="00D8147D" w:rsidRDefault="005D32F7" w:rsidP="00CF66F7">
            <w:pPr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13230D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7B5035B9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50668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B6CC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Multimedia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830E" w14:textId="630FEA79" w:rsidR="005D32F7" w:rsidRPr="00D8147D" w:rsidRDefault="005D32F7" w:rsidP="00CF66F7">
            <w:pPr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488CD8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5E307E0F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29F2C4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32D16" w14:textId="7F7349CF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Łączność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5D56" w14:textId="74A300B7" w:rsidR="005D32F7" w:rsidRPr="00D8147D" w:rsidRDefault="005D32F7" w:rsidP="00CF66F7">
            <w:pPr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0A9CDD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4BBEA228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60F300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6E98A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Bezpieczeństwo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4938" w14:textId="2C5F67BD" w:rsidR="005D32F7" w:rsidRPr="00D8147D" w:rsidRDefault="005D32F7" w:rsidP="00CF66F7">
            <w:pPr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E7CD60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45028ECE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FC0E7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85F18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Bateria i zasilanie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B6CB" w14:textId="631B8FDB" w:rsidR="005D32F7" w:rsidRPr="00D8147D" w:rsidRDefault="005D32F7" w:rsidP="00CF66F7">
            <w:pPr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7C5CD8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D8147D" w14:paraId="51A34185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2D417E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62B47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Waga i wymiary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C95E" w14:textId="336AA85D" w:rsidR="005D32F7" w:rsidRPr="00D8147D" w:rsidRDefault="005D32F7" w:rsidP="00CF66F7">
            <w:pPr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87F3DD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9F640B" w14:paraId="55131C3C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57C28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8F97F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Certyfikaty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4B5B" w14:textId="3CCA0687" w:rsidR="005D32F7" w:rsidRPr="00D8147D" w:rsidRDefault="005D32F7" w:rsidP="00CF66F7">
            <w:pPr>
              <w:spacing w:before="40" w:after="40"/>
              <w:rPr>
                <w:sz w:val="22"/>
                <w:szCs w:val="22"/>
                <w:lang w:val="en-US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3B993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val="en-US" w:eastAsia="pl-PL"/>
              </w:rPr>
            </w:pPr>
          </w:p>
        </w:tc>
      </w:tr>
      <w:tr w:rsidR="005D32F7" w:rsidRPr="00D8147D" w14:paraId="2075FCEC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2F0FD9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val="en-US"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FE0CE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System operacyjny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2B09" w14:textId="2D694AC0" w:rsidR="005D32F7" w:rsidRPr="00D8147D" w:rsidRDefault="005D32F7" w:rsidP="00CF66F7">
            <w:pPr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DFB6D7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D32F7" w:rsidRPr="009F640B" w14:paraId="0AB7E5EA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74A0A8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2C57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Porty i złącza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CF4D" w14:textId="3B657C32" w:rsidR="005D32F7" w:rsidRPr="00D8147D" w:rsidRDefault="005D32F7" w:rsidP="00CF66F7">
            <w:pPr>
              <w:spacing w:before="40" w:after="40"/>
              <w:rPr>
                <w:sz w:val="22"/>
                <w:szCs w:val="22"/>
                <w:lang w:val="en-US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7E7E16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val="en-US" w:eastAsia="pl-PL"/>
              </w:rPr>
            </w:pPr>
          </w:p>
        </w:tc>
      </w:tr>
      <w:tr w:rsidR="005D32F7" w:rsidRPr="00D8147D" w14:paraId="1E13E36E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C0644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val="en-US"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4AC1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Warunki gwarancyjne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D3D7" w14:textId="77777777" w:rsidR="005D32F7" w:rsidRPr="00D8147D" w:rsidRDefault="005D32F7" w:rsidP="00CF66F7">
            <w:pPr>
              <w:spacing w:before="40" w:after="40"/>
              <w:ind w:left="720"/>
              <w:rPr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E3F4" w14:textId="77777777" w:rsidR="005D32F7" w:rsidRPr="00D8147D" w:rsidRDefault="005D32F7" w:rsidP="00D8147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F20C1B" w:rsidRPr="00D8147D" w14:paraId="3515E6C1" w14:textId="77777777" w:rsidTr="00256638">
        <w:trPr>
          <w:cantSplit/>
          <w:trHeight w:val="242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CEFCD" w14:textId="77777777" w:rsidR="00F20C1B" w:rsidRPr="00D8147D" w:rsidRDefault="00F20C1B" w:rsidP="008F22F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35185F9E" w14:textId="7BA553E7" w:rsidR="00F20C1B" w:rsidRPr="00D8147D" w:rsidRDefault="00F20C1B" w:rsidP="008F22F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Nazwa komponentu – laptop VII</w:t>
            </w:r>
            <w:r>
              <w:rPr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03190991" w14:textId="77777777" w:rsidR="00F20C1B" w:rsidRPr="00D8147D" w:rsidRDefault="00F20C1B" w:rsidP="008F22FD">
            <w:pPr>
              <w:spacing w:before="40" w:after="40"/>
              <w:rPr>
                <w:bCs/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0B8FE" w14:textId="77777777" w:rsidR="00F20C1B" w:rsidRPr="00D8147D" w:rsidRDefault="00F20C1B" w:rsidP="008F22F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F20C1B" w:rsidRPr="00D8147D" w14:paraId="0E9CE0C1" w14:textId="77777777" w:rsidTr="00256638">
        <w:trPr>
          <w:cantSplit/>
          <w:trHeight w:val="242"/>
        </w:trPr>
        <w:tc>
          <w:tcPr>
            <w:tcW w:w="3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25C0C" w14:textId="77777777" w:rsidR="00F20C1B" w:rsidRPr="00D8147D" w:rsidRDefault="00F20C1B" w:rsidP="008F22F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1FB59" w14:textId="77777777" w:rsidR="00F20C1B" w:rsidRPr="00D8147D" w:rsidRDefault="00F20C1B" w:rsidP="008F22F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Przekątna Ekranu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47A5" w14:textId="77777777" w:rsidR="00F20C1B" w:rsidRPr="00D8147D" w:rsidRDefault="00F20C1B" w:rsidP="008F22FD">
            <w:pPr>
              <w:autoSpaceDE w:val="0"/>
              <w:autoSpaceDN w:val="0"/>
              <w:adjustRightInd w:val="0"/>
              <w:spacing w:before="40" w:after="40"/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D5543" w14:textId="1982EF11" w:rsidR="00F20C1B" w:rsidRPr="00D8147D" w:rsidRDefault="00F20C1B" w:rsidP="008F22F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>
              <w:rPr>
                <w:b/>
                <w:bCs/>
                <w:sz w:val="22"/>
                <w:szCs w:val="22"/>
                <w:lang w:eastAsia="pl-PL"/>
              </w:rPr>
              <w:t>3</w:t>
            </w:r>
          </w:p>
        </w:tc>
      </w:tr>
      <w:tr w:rsidR="00F20C1B" w:rsidRPr="00D8147D" w14:paraId="4B907629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6717CB" w14:textId="77777777" w:rsidR="00F20C1B" w:rsidRPr="00D8147D" w:rsidRDefault="00F20C1B" w:rsidP="008F22F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88BC2" w14:textId="77777777" w:rsidR="00F20C1B" w:rsidRPr="00D8147D" w:rsidRDefault="00F20C1B" w:rsidP="008F22F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Procesor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501F" w14:textId="77777777" w:rsidR="00F20C1B" w:rsidRPr="00D8147D" w:rsidRDefault="00F20C1B" w:rsidP="008F22FD">
            <w:pPr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9C630B" w14:textId="77777777" w:rsidR="00F20C1B" w:rsidRPr="00D8147D" w:rsidRDefault="00F20C1B" w:rsidP="008F22F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F20C1B" w:rsidRPr="00D8147D" w14:paraId="7B45EF6C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11E295" w14:textId="77777777" w:rsidR="00F20C1B" w:rsidRPr="00D8147D" w:rsidRDefault="00F20C1B" w:rsidP="008F22F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E1FE2" w14:textId="77777777" w:rsidR="00F20C1B" w:rsidRPr="00D8147D" w:rsidRDefault="00F20C1B" w:rsidP="008F22F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Płyta główna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EBF6" w14:textId="77777777" w:rsidR="00F20C1B" w:rsidRPr="00D8147D" w:rsidRDefault="00F20C1B" w:rsidP="008F22FD">
            <w:pPr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2DE8BA" w14:textId="77777777" w:rsidR="00F20C1B" w:rsidRPr="00D8147D" w:rsidRDefault="00F20C1B" w:rsidP="008F22F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F20C1B" w:rsidRPr="00D8147D" w14:paraId="2B4C4626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FF09DB" w14:textId="77777777" w:rsidR="00F20C1B" w:rsidRPr="00D8147D" w:rsidRDefault="00F20C1B" w:rsidP="008F22F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9E7B6" w14:textId="77777777" w:rsidR="00F20C1B" w:rsidRPr="00D8147D" w:rsidRDefault="00F20C1B" w:rsidP="008F22F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Pamięć RAM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D9BA" w14:textId="77777777" w:rsidR="00F20C1B" w:rsidRPr="00D8147D" w:rsidRDefault="00F20C1B" w:rsidP="008F22FD">
            <w:pPr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6F9FA4" w14:textId="77777777" w:rsidR="00F20C1B" w:rsidRPr="00D8147D" w:rsidRDefault="00F20C1B" w:rsidP="008F22F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F20C1B" w:rsidRPr="00D8147D" w14:paraId="7E0526ED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BE50A" w14:textId="77777777" w:rsidR="00F20C1B" w:rsidRPr="00D8147D" w:rsidRDefault="00F20C1B" w:rsidP="008F22F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842E" w14:textId="77777777" w:rsidR="00F20C1B" w:rsidRPr="00D8147D" w:rsidRDefault="00F20C1B" w:rsidP="008F22F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Pamięć masowa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A07E" w14:textId="77777777" w:rsidR="00F20C1B" w:rsidRPr="00D8147D" w:rsidRDefault="00F20C1B" w:rsidP="008F22FD">
            <w:pPr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16DC0F" w14:textId="77777777" w:rsidR="00F20C1B" w:rsidRPr="00D8147D" w:rsidRDefault="00F20C1B" w:rsidP="008F22F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F20C1B" w:rsidRPr="00D8147D" w14:paraId="18D7DBB6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B35F7D" w14:textId="77777777" w:rsidR="00F20C1B" w:rsidRPr="00D8147D" w:rsidRDefault="00F20C1B" w:rsidP="008F22F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30EF5" w14:textId="77777777" w:rsidR="00F20C1B" w:rsidRPr="00D8147D" w:rsidRDefault="00F20C1B" w:rsidP="008F22F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Karta graficzna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B0F5" w14:textId="77777777" w:rsidR="00F20C1B" w:rsidRPr="00D8147D" w:rsidRDefault="00F20C1B" w:rsidP="008F22FD">
            <w:pPr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E8CAE" w14:textId="77777777" w:rsidR="00F20C1B" w:rsidRPr="00D8147D" w:rsidRDefault="00F20C1B" w:rsidP="008F22F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F20C1B" w:rsidRPr="00D8147D" w14:paraId="3413B5BF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148932" w14:textId="77777777" w:rsidR="00F20C1B" w:rsidRPr="00D8147D" w:rsidRDefault="00F20C1B" w:rsidP="008F22F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FFFDC" w14:textId="77777777" w:rsidR="00F20C1B" w:rsidRPr="00D8147D" w:rsidRDefault="00F20C1B" w:rsidP="008F22F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Klawiatura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5357" w14:textId="77777777" w:rsidR="00F20C1B" w:rsidRPr="00D8147D" w:rsidRDefault="00F20C1B" w:rsidP="008F22FD">
            <w:pPr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F52832" w14:textId="77777777" w:rsidR="00F20C1B" w:rsidRPr="00D8147D" w:rsidRDefault="00F20C1B" w:rsidP="008F22F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F20C1B" w:rsidRPr="00D8147D" w14:paraId="1AEC1497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3020F9" w14:textId="77777777" w:rsidR="00F20C1B" w:rsidRPr="00D8147D" w:rsidRDefault="00F20C1B" w:rsidP="008F22F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DE054" w14:textId="77777777" w:rsidR="00F20C1B" w:rsidRPr="00D8147D" w:rsidRDefault="00F20C1B" w:rsidP="008F22F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Multimedia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B156" w14:textId="77777777" w:rsidR="00F20C1B" w:rsidRPr="00D8147D" w:rsidRDefault="00F20C1B" w:rsidP="008F22FD">
            <w:pPr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F6FA46" w14:textId="77777777" w:rsidR="00F20C1B" w:rsidRPr="00D8147D" w:rsidRDefault="00F20C1B" w:rsidP="008F22F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F20C1B" w:rsidRPr="00D8147D" w14:paraId="2A391D99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DEB16E" w14:textId="77777777" w:rsidR="00F20C1B" w:rsidRPr="00D8147D" w:rsidRDefault="00F20C1B" w:rsidP="008F22F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9BB3B" w14:textId="77777777" w:rsidR="00F20C1B" w:rsidRPr="00D8147D" w:rsidRDefault="00F20C1B" w:rsidP="008F22F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Łączność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7A10" w14:textId="77777777" w:rsidR="00F20C1B" w:rsidRPr="00D8147D" w:rsidRDefault="00F20C1B" w:rsidP="008F22FD">
            <w:pPr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77710F" w14:textId="77777777" w:rsidR="00F20C1B" w:rsidRPr="00D8147D" w:rsidRDefault="00F20C1B" w:rsidP="008F22F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F20C1B" w:rsidRPr="00D8147D" w14:paraId="5C9ED841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31458E" w14:textId="77777777" w:rsidR="00F20C1B" w:rsidRPr="00D8147D" w:rsidRDefault="00F20C1B" w:rsidP="008F22F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43A9" w14:textId="77777777" w:rsidR="00F20C1B" w:rsidRPr="00D8147D" w:rsidRDefault="00F20C1B" w:rsidP="008F22F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Bezpieczeństwo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7399" w14:textId="77777777" w:rsidR="00F20C1B" w:rsidRPr="00D8147D" w:rsidRDefault="00F20C1B" w:rsidP="008F22FD">
            <w:pPr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C5A02D" w14:textId="77777777" w:rsidR="00F20C1B" w:rsidRPr="00D8147D" w:rsidRDefault="00F20C1B" w:rsidP="008F22F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F20C1B" w:rsidRPr="00D8147D" w14:paraId="1DCB4CA4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DB23D5" w14:textId="77777777" w:rsidR="00F20C1B" w:rsidRPr="00D8147D" w:rsidRDefault="00F20C1B" w:rsidP="008F22F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A83A2" w14:textId="77777777" w:rsidR="00F20C1B" w:rsidRPr="00D8147D" w:rsidRDefault="00F20C1B" w:rsidP="008F22F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Bateria i zasilanie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D537" w14:textId="77777777" w:rsidR="00F20C1B" w:rsidRPr="00D8147D" w:rsidRDefault="00F20C1B" w:rsidP="008F22FD">
            <w:pPr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386018" w14:textId="77777777" w:rsidR="00F20C1B" w:rsidRPr="00D8147D" w:rsidRDefault="00F20C1B" w:rsidP="008F22F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F20C1B" w:rsidRPr="00D8147D" w14:paraId="57DBC1C8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47F3D7" w14:textId="77777777" w:rsidR="00F20C1B" w:rsidRPr="00D8147D" w:rsidRDefault="00F20C1B" w:rsidP="008F22F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244CA" w14:textId="77777777" w:rsidR="00F20C1B" w:rsidRPr="00D8147D" w:rsidRDefault="00F20C1B" w:rsidP="008F22F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Waga i wymiary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D05F" w14:textId="77777777" w:rsidR="00F20C1B" w:rsidRPr="00D8147D" w:rsidRDefault="00F20C1B" w:rsidP="008F22FD">
            <w:pPr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47C84B" w14:textId="77777777" w:rsidR="00F20C1B" w:rsidRPr="00D8147D" w:rsidRDefault="00F20C1B" w:rsidP="008F22F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F20C1B" w:rsidRPr="009F640B" w14:paraId="39756D01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5FC03" w14:textId="77777777" w:rsidR="00F20C1B" w:rsidRPr="00D8147D" w:rsidRDefault="00F20C1B" w:rsidP="008F22F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1B737" w14:textId="77777777" w:rsidR="00F20C1B" w:rsidRPr="00D8147D" w:rsidRDefault="00F20C1B" w:rsidP="008F22F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Certyfikaty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6E55" w14:textId="77777777" w:rsidR="00F20C1B" w:rsidRPr="00D8147D" w:rsidRDefault="00F20C1B" w:rsidP="008F22FD">
            <w:pPr>
              <w:spacing w:before="40" w:after="40"/>
              <w:rPr>
                <w:sz w:val="22"/>
                <w:szCs w:val="22"/>
                <w:lang w:val="en-US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FB72F2" w14:textId="77777777" w:rsidR="00F20C1B" w:rsidRPr="00D8147D" w:rsidRDefault="00F20C1B" w:rsidP="008F22F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val="en-US" w:eastAsia="pl-PL"/>
              </w:rPr>
            </w:pPr>
          </w:p>
        </w:tc>
      </w:tr>
      <w:tr w:rsidR="00F20C1B" w:rsidRPr="00D8147D" w14:paraId="2E71F0F4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E396F4" w14:textId="77777777" w:rsidR="00F20C1B" w:rsidRPr="00D8147D" w:rsidRDefault="00F20C1B" w:rsidP="008F22F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val="en-US"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2F570" w14:textId="77777777" w:rsidR="00F20C1B" w:rsidRPr="00D8147D" w:rsidRDefault="00F20C1B" w:rsidP="008F22F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System operacyjny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D1FC" w14:textId="77777777" w:rsidR="00F20C1B" w:rsidRPr="00D8147D" w:rsidRDefault="00F20C1B" w:rsidP="008F22FD">
            <w:pPr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3A739D" w14:textId="77777777" w:rsidR="00F20C1B" w:rsidRPr="00D8147D" w:rsidRDefault="00F20C1B" w:rsidP="008F22F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F20C1B" w:rsidRPr="009F640B" w14:paraId="5FC8ACD4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358CD7" w14:textId="77777777" w:rsidR="00F20C1B" w:rsidRPr="00D8147D" w:rsidRDefault="00F20C1B" w:rsidP="008F22F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909E4" w14:textId="77777777" w:rsidR="00F20C1B" w:rsidRPr="00D8147D" w:rsidRDefault="00F20C1B" w:rsidP="008F22F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Porty i złącza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5E59" w14:textId="77777777" w:rsidR="00F20C1B" w:rsidRPr="00D8147D" w:rsidRDefault="00F20C1B" w:rsidP="008F22FD">
            <w:pPr>
              <w:spacing w:before="40" w:after="40"/>
              <w:rPr>
                <w:sz w:val="22"/>
                <w:szCs w:val="22"/>
                <w:lang w:val="en-US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09532C" w14:textId="77777777" w:rsidR="00F20C1B" w:rsidRPr="00D8147D" w:rsidRDefault="00F20C1B" w:rsidP="008F22F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val="en-US" w:eastAsia="pl-PL"/>
              </w:rPr>
            </w:pPr>
          </w:p>
        </w:tc>
      </w:tr>
      <w:tr w:rsidR="00F20C1B" w:rsidRPr="00D8147D" w14:paraId="5C9FDB1A" w14:textId="77777777" w:rsidTr="00256638">
        <w:trPr>
          <w:cantSplit/>
          <w:trHeight w:val="242"/>
        </w:trPr>
        <w:tc>
          <w:tcPr>
            <w:tcW w:w="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B25F2" w14:textId="77777777" w:rsidR="00F20C1B" w:rsidRPr="00D8147D" w:rsidRDefault="00F20C1B" w:rsidP="008F22F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val="en-US" w:eastAsia="pl-P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B8217" w14:textId="77777777" w:rsidR="00F20C1B" w:rsidRPr="00D8147D" w:rsidRDefault="00F20C1B" w:rsidP="008F22FD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147D">
              <w:rPr>
                <w:b/>
                <w:bCs/>
                <w:sz w:val="22"/>
                <w:szCs w:val="22"/>
              </w:rPr>
              <w:t>Warunki gwarancyjne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89A5" w14:textId="77777777" w:rsidR="00F20C1B" w:rsidRPr="00D8147D" w:rsidRDefault="00F20C1B" w:rsidP="008F22FD">
            <w:pPr>
              <w:spacing w:before="40" w:after="40"/>
              <w:ind w:left="720"/>
              <w:rPr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F37E3" w14:textId="77777777" w:rsidR="00F20C1B" w:rsidRPr="00D8147D" w:rsidRDefault="00F20C1B" w:rsidP="008F22FD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</w:tbl>
    <w:p w14:paraId="75D4269A" w14:textId="77777777" w:rsidR="005D32F7" w:rsidRDefault="005D32F7" w:rsidP="00CF66F7">
      <w:pPr>
        <w:pStyle w:val="Tekstpodstawowy"/>
        <w:spacing w:before="40" w:after="40"/>
      </w:pPr>
    </w:p>
    <w:p w14:paraId="42C0D163" w14:textId="77777777" w:rsidR="005D32F7" w:rsidRDefault="005D32F7" w:rsidP="00CF66F7">
      <w:pPr>
        <w:spacing w:before="40" w:after="40"/>
      </w:pPr>
    </w:p>
    <w:sectPr w:rsidR="005D32F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39A74" w14:textId="77777777" w:rsidR="00D260CA" w:rsidRDefault="00D260CA" w:rsidP="00CF66F7">
      <w:r>
        <w:separator/>
      </w:r>
    </w:p>
  </w:endnote>
  <w:endnote w:type="continuationSeparator" w:id="0">
    <w:p w14:paraId="16C83BE7" w14:textId="77777777" w:rsidR="00D260CA" w:rsidRDefault="00D260CA" w:rsidP="00CF6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ngal">
    <w:altName w:val="Nirmala UI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224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3E0D4" w14:textId="77777777" w:rsidR="00D260CA" w:rsidRDefault="00D260CA" w:rsidP="00CF66F7">
      <w:r>
        <w:separator/>
      </w:r>
    </w:p>
  </w:footnote>
  <w:footnote w:type="continuationSeparator" w:id="0">
    <w:p w14:paraId="55D9DAF4" w14:textId="77777777" w:rsidR="00D260CA" w:rsidRDefault="00D260CA" w:rsidP="00CF66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718C7" w14:textId="695C61A7" w:rsidR="00CF66F7" w:rsidRDefault="00CF66F7" w:rsidP="00CF66F7">
    <w:pPr>
      <w:jc w:val="right"/>
      <w:rPr>
        <w:b/>
        <w:sz w:val="20"/>
        <w:szCs w:val="20"/>
      </w:rPr>
    </w:pPr>
    <w:r w:rsidRPr="00CF66F7">
      <w:rPr>
        <w:b/>
        <w:sz w:val="20"/>
        <w:szCs w:val="20"/>
      </w:rPr>
      <w:t>Dostawa sprzętu komputerowego dla Wydziału Fizyki Politechniki Warszawskiej</w:t>
    </w:r>
  </w:p>
  <w:p w14:paraId="6EE6470C" w14:textId="77777777" w:rsidR="00CF66F7" w:rsidRDefault="00CF66F7" w:rsidP="00CF66F7">
    <w:pPr>
      <w:jc w:val="right"/>
      <w:rPr>
        <w:b/>
        <w:sz w:val="20"/>
        <w:szCs w:val="20"/>
      </w:rPr>
    </w:pPr>
    <w:r>
      <w:rPr>
        <w:b/>
        <w:sz w:val="20"/>
        <w:szCs w:val="20"/>
      </w:rPr>
      <w:t>Nr postępowania: WF/14/ZP/2022</w:t>
    </w:r>
  </w:p>
  <w:p w14:paraId="5B56A6D7" w14:textId="4D5FB111" w:rsidR="00CF66F7" w:rsidRPr="00CF66F7" w:rsidRDefault="00CF66F7" w:rsidP="00CF66F7">
    <w:pPr>
      <w:spacing w:after="240"/>
      <w:jc w:val="right"/>
      <w:rPr>
        <w:sz w:val="20"/>
        <w:szCs w:val="20"/>
      </w:rPr>
    </w:pPr>
    <w:r w:rsidRPr="00CF66F7">
      <w:rPr>
        <w:sz w:val="20"/>
        <w:szCs w:val="20"/>
      </w:rPr>
      <w:t xml:space="preserve">Załącznik nr </w:t>
    </w:r>
    <w:r w:rsidR="00223B9D">
      <w:rPr>
        <w:sz w:val="20"/>
        <w:szCs w:val="20"/>
      </w:rPr>
      <w:t>2a</w:t>
    </w:r>
    <w:r w:rsidRPr="00CF66F7">
      <w:rPr>
        <w:sz w:val="20"/>
        <w:szCs w:val="20"/>
      </w:rPr>
      <w:t xml:space="preserve"> do SWZ. Opis </w:t>
    </w:r>
    <w:r w:rsidR="00223B9D">
      <w:rPr>
        <w:sz w:val="20"/>
        <w:szCs w:val="20"/>
      </w:rPr>
      <w:t>techniczny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40240C1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cs="Times New Roman" w:hint="default"/>
        <w:b/>
        <w:bCs/>
        <w:i w:val="0"/>
        <w:iCs w:val="0"/>
        <w:sz w:val="14"/>
        <w:szCs w:val="14"/>
      </w:rPr>
    </w:lvl>
    <w:lvl w:ilvl="1">
      <w:start w:val="1"/>
      <w:numFmt w:val="decimal"/>
      <w:lvlText w:val="13.%2."/>
      <w:lvlJc w:val="left"/>
      <w:pPr>
        <w:tabs>
          <w:tab w:val="num" w:pos="680"/>
        </w:tabs>
        <w:ind w:left="680" w:hanging="680"/>
      </w:pPr>
      <w:rPr>
        <w:rFonts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cs="Symbol" w:hint="default"/>
        <w:b w:val="0"/>
        <w:bCs w:val="0"/>
        <w:i w:val="0"/>
        <w:iCs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37" w:hanging="453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pStyle w:val="ProPublico"/>
      <w:lvlText w:val="%1."/>
      <w:lvlJc w:val="left"/>
      <w:pPr>
        <w:tabs>
          <w:tab w:val="num" w:pos="360"/>
        </w:tabs>
        <w:ind w:left="340" w:hanging="340"/>
      </w:pPr>
      <w:rPr>
        <w:rFonts w:ascii="Symbol" w:hAnsi="Symbol" w:cs="Symbol"/>
        <w:iCs/>
        <w:color w:val="4F81BD"/>
        <w:sz w:val="18"/>
        <w:szCs w:val="18"/>
        <w:shd w:val="clear" w:color="auto" w:fill="00FFFF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Courier New" w:hAnsi="Courier New" w:cs="Courier New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567" w:hanging="283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</w:abstractNum>
  <w:abstractNum w:abstractNumId="5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</w:abstractNum>
  <w:abstractNum w:abstractNumId="6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4"/>
        <w:szCs w:val="24"/>
        <w:lang w:eastAsia="pl-PL"/>
      </w:rPr>
    </w:lvl>
  </w:abstractNum>
  <w:abstractNum w:abstractNumId="7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Verdana"/>
        <w:sz w:val="18"/>
        <w:szCs w:val="18"/>
        <w:lang w:eastAsia="pl-PL"/>
      </w:rPr>
    </w:lvl>
  </w:abstractNum>
  <w:abstractNum w:abstractNumId="9" w15:restartNumberingAfterBreak="0">
    <w:nsid w:val="0000000F"/>
    <w:multiLevelType w:val="singleLevel"/>
    <w:tmpl w:val="E698D5AE"/>
    <w:name w:val="WW8Num15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Verdana"/>
      </w:rPr>
    </w:lvl>
  </w:abstractNum>
  <w:abstractNum w:abstractNumId="10" w15:restartNumberingAfterBreak="0">
    <w:nsid w:val="00000010"/>
    <w:multiLevelType w:val="singleLevel"/>
    <w:tmpl w:val="B7560502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Verdana" w:hint="default"/>
        <w:color w:val="auto"/>
        <w:sz w:val="18"/>
        <w:szCs w:val="18"/>
      </w:rPr>
    </w:lvl>
  </w:abstractNum>
  <w:abstractNum w:abstractNumId="11" w15:restartNumberingAfterBreak="0">
    <w:nsid w:val="00000011"/>
    <w:multiLevelType w:val="singleLevel"/>
    <w:tmpl w:val="00000011"/>
    <w:name w:val="WW8Num17"/>
    <w:lvl w:ilvl="0">
      <w:start w:val="3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Verdana" w:hAnsi="Verdana" w:cs="Verdana"/>
        <w:b w:val="0"/>
        <w:strike w:val="0"/>
        <w:dstrike w:val="0"/>
        <w:sz w:val="18"/>
        <w:szCs w:val="18"/>
        <w:lang w:eastAsia="pl-PL"/>
      </w:rPr>
    </w:lvl>
  </w:abstractNum>
  <w:abstractNum w:abstractNumId="12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3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Verdana" w:hAnsi="Verdana" w:cs="Verdana"/>
        <w:sz w:val="18"/>
        <w:szCs w:val="18"/>
        <w:lang w:eastAsia="pl-PL"/>
      </w:rPr>
    </w:lvl>
  </w:abstractNum>
  <w:abstractNum w:abstractNumId="14" w15:restartNumberingAfterBreak="0">
    <w:nsid w:val="00000015"/>
    <w:multiLevelType w:val="single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cs="Verdana"/>
        <w:b w:val="0"/>
        <w:sz w:val="18"/>
        <w:szCs w:val="18"/>
      </w:rPr>
    </w:lvl>
  </w:abstractNum>
  <w:abstractNum w:abstractNumId="15" w15:restartNumberingAfterBreak="0">
    <w:nsid w:val="00000016"/>
    <w:multiLevelType w:val="multilevel"/>
    <w:tmpl w:val="1D56AE9A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Verdana"/>
        <w:b w:val="0"/>
        <w:bCs/>
        <w:sz w:val="18"/>
        <w:szCs w:val="18"/>
        <w:lang w:eastAsia="pl-PL"/>
      </w:r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680" w:hanging="340"/>
      </w:pPr>
      <w:rPr>
        <w:rFonts w:ascii="Verdana" w:hAnsi="Verdana" w:cs="Verdana"/>
        <w:b w:val="0"/>
        <w:bCs/>
        <w:sz w:val="18"/>
        <w:szCs w:val="18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Verdana" w:hAnsi="Verdana" w:cs="Verdana"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Verdana" w:hAnsi="Verdana" w:cs="Verdana"/>
        <w:bCs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Verdana" w:hAnsi="Verdana" w:cs="Verdana"/>
        <w:bCs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9"/>
    <w:multiLevelType w:val="singleLevel"/>
    <w:tmpl w:val="3D820238"/>
    <w:name w:val="WW8Num25"/>
    <w:lvl w:ilvl="0">
      <w:start w:val="1"/>
      <w:numFmt w:val="decimal"/>
      <w:pStyle w:val="Styl1"/>
      <w:lvlText w:val="14.%1."/>
      <w:lvlJc w:val="left"/>
      <w:pPr>
        <w:tabs>
          <w:tab w:val="num" w:pos="0"/>
        </w:tabs>
        <w:ind w:left="720" w:hanging="360"/>
      </w:pPr>
      <w:rPr>
        <w:rFonts w:cs="Times New Roman"/>
        <w:b/>
        <w:i w:val="0"/>
        <w:color w:val="auto"/>
      </w:rPr>
    </w:lvl>
  </w:abstractNum>
  <w:abstractNum w:abstractNumId="18" w15:restartNumberingAfterBreak="0">
    <w:nsid w:val="11982F11"/>
    <w:multiLevelType w:val="hybridMultilevel"/>
    <w:tmpl w:val="CEE0F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810543"/>
    <w:multiLevelType w:val="hybridMultilevel"/>
    <w:tmpl w:val="2D14D81A"/>
    <w:name w:val="WW8Num92"/>
    <w:lvl w:ilvl="0" w:tplc="000000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11E02BD"/>
    <w:multiLevelType w:val="hybridMultilevel"/>
    <w:tmpl w:val="63948EEE"/>
    <w:name w:val="WW8Num9223"/>
    <w:lvl w:ilvl="0" w:tplc="44E0DB16">
      <w:start w:val="1"/>
      <w:numFmt w:val="decimal"/>
      <w:lvlText w:val="%1)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7B42C6B"/>
    <w:multiLevelType w:val="hybridMultilevel"/>
    <w:tmpl w:val="9D042BAE"/>
    <w:name w:val="WW8Num922"/>
    <w:lvl w:ilvl="0" w:tplc="000000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8C76FE5"/>
    <w:multiLevelType w:val="hybridMultilevel"/>
    <w:tmpl w:val="E7AEB4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3E814E8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D2C0F86"/>
    <w:multiLevelType w:val="hybridMultilevel"/>
    <w:tmpl w:val="31306B20"/>
    <w:lvl w:ilvl="0" w:tplc="00000003">
      <w:start w:val="1"/>
      <w:numFmt w:val="decimal"/>
      <w:lvlText w:val="%1."/>
      <w:lvlJc w:val="left"/>
      <w:pPr>
        <w:ind w:left="360" w:hanging="360"/>
      </w:pPr>
      <w:rPr>
        <w:rFonts w:ascii="Symbol" w:hAnsi="Symbol" w:cs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117F26"/>
    <w:multiLevelType w:val="multilevel"/>
    <w:tmpl w:val="250CB7C8"/>
    <w:lvl w:ilvl="0">
      <w:start w:val="1"/>
      <w:numFmt w:val="lowerLetter"/>
      <w:pStyle w:val="tespeclistalit"/>
      <w:lvlText w:val="%1)"/>
      <w:lvlJc w:val="left"/>
      <w:pPr>
        <w:tabs>
          <w:tab w:val="num" w:pos="720"/>
        </w:tabs>
        <w:ind w:left="720" w:hanging="360"/>
      </w:pPr>
      <w:rPr>
        <w:b/>
        <w:i w:val="0"/>
        <w:color w:val="000000"/>
        <w:sz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673E74F2"/>
    <w:multiLevelType w:val="hybridMultilevel"/>
    <w:tmpl w:val="784A488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361082"/>
    <w:multiLevelType w:val="hybridMultilevel"/>
    <w:tmpl w:val="ED4891B4"/>
    <w:lvl w:ilvl="0" w:tplc="EE82858C">
      <w:start w:val="1"/>
      <w:numFmt w:val="decimal"/>
      <w:lvlText w:val="20.1%1."/>
      <w:lvlJc w:val="left"/>
      <w:pPr>
        <w:tabs>
          <w:tab w:val="num" w:pos="1334"/>
        </w:tabs>
        <w:ind w:left="1334" w:hanging="62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45988492">
    <w:abstractNumId w:val="0"/>
  </w:num>
  <w:num w:numId="2" w16cid:durableId="795953835">
    <w:abstractNumId w:val="3"/>
  </w:num>
  <w:num w:numId="3" w16cid:durableId="316150012">
    <w:abstractNumId w:val="17"/>
  </w:num>
  <w:num w:numId="4" w16cid:durableId="1322079640">
    <w:abstractNumId w:val="23"/>
  </w:num>
  <w:num w:numId="5" w16cid:durableId="274140147">
    <w:abstractNumId w:val="26"/>
  </w:num>
  <w:num w:numId="6" w16cid:durableId="46585515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40660608">
    <w:abstractNumId w:val="25"/>
  </w:num>
  <w:num w:numId="8" w16cid:durableId="2009553340">
    <w:abstractNumId w:val="22"/>
  </w:num>
  <w:num w:numId="9" w16cid:durableId="1422332300">
    <w:abstractNumId w:val="1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2F7"/>
    <w:rsid w:val="000E4256"/>
    <w:rsid w:val="0012081B"/>
    <w:rsid w:val="001218E9"/>
    <w:rsid w:val="001D12E8"/>
    <w:rsid w:val="00223B9D"/>
    <w:rsid w:val="00256638"/>
    <w:rsid w:val="005D32F7"/>
    <w:rsid w:val="00615D7F"/>
    <w:rsid w:val="008A11BF"/>
    <w:rsid w:val="00984F3D"/>
    <w:rsid w:val="009F640B"/>
    <w:rsid w:val="00C27273"/>
    <w:rsid w:val="00CF66F7"/>
    <w:rsid w:val="00D260CA"/>
    <w:rsid w:val="00D5786E"/>
    <w:rsid w:val="00D8147D"/>
    <w:rsid w:val="00F20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81DD80"/>
  <w15:chartTrackingRefBased/>
  <w15:docId w15:val="{1E738DA7-EDB4-4921-930E-07132D4EC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32F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agwek2"/>
    <w:link w:val="Nagwek1Znak"/>
    <w:uiPriority w:val="9"/>
    <w:qFormat/>
    <w:rsid w:val="005D32F7"/>
    <w:pPr>
      <w:spacing w:before="360" w:after="120"/>
      <w:outlineLvl w:val="0"/>
    </w:pPr>
    <w:rPr>
      <w:rFonts w:cs="Arial"/>
      <w:b/>
      <w:bCs/>
      <w:caps/>
      <w:kern w:val="1"/>
    </w:rPr>
  </w:style>
  <w:style w:type="paragraph" w:styleId="Nagwek2">
    <w:name w:val="heading 2"/>
    <w:basedOn w:val="Normalny"/>
    <w:next w:val="Tekstpodstawowy"/>
    <w:link w:val="Nagwek2Znak"/>
    <w:uiPriority w:val="9"/>
    <w:qFormat/>
    <w:rsid w:val="005D32F7"/>
    <w:pPr>
      <w:spacing w:before="60" w:after="120"/>
      <w:jc w:val="both"/>
      <w:outlineLvl w:val="1"/>
    </w:pPr>
    <w:rPr>
      <w:bCs/>
      <w:iCs/>
      <w:color w:val="000000"/>
    </w:rPr>
  </w:style>
  <w:style w:type="paragraph" w:styleId="Nagwek3">
    <w:name w:val="heading 3"/>
    <w:basedOn w:val="Normalny"/>
    <w:next w:val="Tekstpodstawowy"/>
    <w:link w:val="Nagwek3Znak"/>
    <w:qFormat/>
    <w:rsid w:val="005D32F7"/>
    <w:pPr>
      <w:ind w:left="567" w:hanging="567"/>
      <w:jc w:val="both"/>
      <w:outlineLvl w:val="2"/>
    </w:pPr>
    <w:rPr>
      <w:bCs/>
    </w:rPr>
  </w:style>
  <w:style w:type="paragraph" w:styleId="Nagwek4">
    <w:name w:val="heading 4"/>
    <w:basedOn w:val="Normalny"/>
    <w:next w:val="Tekstpodstawowy"/>
    <w:link w:val="Nagwek4Znak"/>
    <w:qFormat/>
    <w:rsid w:val="005D32F7"/>
    <w:pPr>
      <w:keepNext/>
      <w:numPr>
        <w:ilvl w:val="3"/>
        <w:numId w:val="1"/>
      </w:numPr>
      <w:spacing w:before="60" w:after="60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qFormat/>
    <w:rsid w:val="005D32F7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5D32F7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5D32F7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5D32F7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5D32F7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D32F7"/>
    <w:rPr>
      <w:rFonts w:ascii="Times New Roman" w:eastAsia="Times New Roman" w:hAnsi="Times New Roman" w:cs="Arial"/>
      <w:b/>
      <w:bCs/>
      <w:caps/>
      <w:kern w:val="1"/>
      <w:sz w:val="24"/>
      <w:szCs w:val="24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"/>
    <w:rsid w:val="005D32F7"/>
    <w:rPr>
      <w:rFonts w:ascii="Times New Roman" w:eastAsia="Times New Roman" w:hAnsi="Times New Roman" w:cs="Times New Roman"/>
      <w:bCs/>
      <w:iCs/>
      <w:color w:val="000000"/>
      <w:sz w:val="24"/>
      <w:szCs w:val="24"/>
      <w:lang w:eastAsia="zh-CN"/>
    </w:rPr>
  </w:style>
  <w:style w:type="character" w:customStyle="1" w:styleId="Nagwek3Znak">
    <w:name w:val="Nagłówek 3 Znak"/>
    <w:basedOn w:val="Domylnaczcionkaakapitu"/>
    <w:link w:val="Nagwek3"/>
    <w:rsid w:val="005D32F7"/>
    <w:rPr>
      <w:rFonts w:ascii="Times New Roman" w:eastAsia="Times New Roman" w:hAnsi="Times New Roman" w:cs="Times New Roman"/>
      <w:bCs/>
      <w:sz w:val="24"/>
      <w:szCs w:val="24"/>
      <w:lang w:eastAsia="zh-CN"/>
    </w:rPr>
  </w:style>
  <w:style w:type="character" w:customStyle="1" w:styleId="Nagwek4Znak">
    <w:name w:val="Nagłówek 4 Znak"/>
    <w:basedOn w:val="Domylnaczcionkaakapitu"/>
    <w:link w:val="Nagwek4"/>
    <w:rsid w:val="005D32F7"/>
    <w:rPr>
      <w:rFonts w:ascii="Times New Roman" w:eastAsia="Times New Roman" w:hAnsi="Times New Roman" w:cs="Times New Roman"/>
      <w:bCs/>
      <w:sz w:val="24"/>
      <w:szCs w:val="24"/>
      <w:lang w:eastAsia="zh-CN"/>
    </w:rPr>
  </w:style>
  <w:style w:type="character" w:customStyle="1" w:styleId="Nagwek5Znak">
    <w:name w:val="Nagłówek 5 Znak"/>
    <w:basedOn w:val="Domylnaczcionkaakapitu"/>
    <w:link w:val="Nagwek5"/>
    <w:rsid w:val="005D32F7"/>
    <w:rPr>
      <w:rFonts w:ascii="Times New Roman" w:eastAsia="Times New Roman" w:hAnsi="Times New Roman" w:cs="Times New Roman"/>
      <w:b/>
      <w:bCs/>
      <w:i/>
      <w:iCs/>
      <w:sz w:val="26"/>
      <w:szCs w:val="26"/>
      <w:lang w:eastAsia="zh-CN"/>
    </w:rPr>
  </w:style>
  <w:style w:type="character" w:customStyle="1" w:styleId="Nagwek6Znak">
    <w:name w:val="Nagłówek 6 Znak"/>
    <w:basedOn w:val="Domylnaczcionkaakapitu"/>
    <w:link w:val="Nagwek6"/>
    <w:rsid w:val="005D32F7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Nagwek7Znak">
    <w:name w:val="Nagłówek 7 Znak"/>
    <w:basedOn w:val="Domylnaczcionkaakapitu"/>
    <w:link w:val="Nagwek7"/>
    <w:rsid w:val="005D32F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Nagwek8Znak">
    <w:name w:val="Nagłówek 8 Znak"/>
    <w:basedOn w:val="Domylnaczcionkaakapitu"/>
    <w:link w:val="Nagwek8"/>
    <w:rsid w:val="005D32F7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Nagwek9Znak">
    <w:name w:val="Nagłówek 9 Znak"/>
    <w:basedOn w:val="Domylnaczcionkaakapitu"/>
    <w:link w:val="Nagwek9"/>
    <w:rsid w:val="005D32F7"/>
    <w:rPr>
      <w:rFonts w:ascii="Arial" w:eastAsia="Times New Roman" w:hAnsi="Arial" w:cs="Arial"/>
      <w:lang w:eastAsia="zh-CN"/>
    </w:rPr>
  </w:style>
  <w:style w:type="character" w:customStyle="1" w:styleId="WW8Num1z0">
    <w:name w:val="WW8Num1z0"/>
    <w:rsid w:val="005D32F7"/>
    <w:rPr>
      <w:rFonts w:ascii="Times New Roman" w:hAnsi="Times New Roman" w:cs="Times New Roman"/>
      <w:b/>
      <w:bCs/>
      <w:i w:val="0"/>
      <w:iCs w:val="0"/>
      <w:sz w:val="24"/>
      <w:szCs w:val="24"/>
    </w:rPr>
  </w:style>
  <w:style w:type="character" w:customStyle="1" w:styleId="WW8Num1z1">
    <w:name w:val="WW8Num1z1"/>
    <w:rsid w:val="005D32F7"/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WW8Num1z3">
    <w:name w:val="WW8Num1z3"/>
    <w:rsid w:val="005D32F7"/>
    <w:rPr>
      <w:rFonts w:ascii="Symbol" w:hAnsi="Symbol" w:cs="Symbol"/>
      <w:b w:val="0"/>
      <w:bCs w:val="0"/>
      <w:i w:val="0"/>
      <w:iCs w:val="0"/>
      <w:color w:val="auto"/>
      <w:sz w:val="24"/>
      <w:szCs w:val="24"/>
    </w:rPr>
  </w:style>
  <w:style w:type="character" w:customStyle="1" w:styleId="WW8Num1ztrue">
    <w:name w:val="WW8Num1ztrue"/>
    <w:rsid w:val="005D32F7"/>
  </w:style>
  <w:style w:type="character" w:customStyle="1" w:styleId="WW8Num2zfalse">
    <w:name w:val="WW8Num2zfalse"/>
    <w:rsid w:val="005D32F7"/>
  </w:style>
  <w:style w:type="character" w:customStyle="1" w:styleId="WW8Num3z0">
    <w:name w:val="WW8Num3z0"/>
    <w:rsid w:val="005D32F7"/>
    <w:rPr>
      <w:rFonts w:ascii="Symbol" w:hAnsi="Symbol" w:cs="Symbol"/>
    </w:rPr>
  </w:style>
  <w:style w:type="character" w:customStyle="1" w:styleId="WW8Num4z0">
    <w:name w:val="WW8Num4z0"/>
    <w:rsid w:val="005D32F7"/>
    <w:rPr>
      <w:rFonts w:ascii="Symbol" w:hAnsi="Symbol" w:cs="Symbol"/>
      <w:iCs/>
      <w:color w:val="4F81BD"/>
      <w:sz w:val="18"/>
      <w:szCs w:val="18"/>
      <w:shd w:val="clear" w:color="auto" w:fill="00FFFF"/>
    </w:rPr>
  </w:style>
  <w:style w:type="character" w:customStyle="1" w:styleId="WW8Num4z1">
    <w:name w:val="WW8Num4z1"/>
    <w:rsid w:val="005D32F7"/>
    <w:rPr>
      <w:rFonts w:ascii="Courier New" w:hAnsi="Courier New" w:cs="Courier New"/>
    </w:rPr>
  </w:style>
  <w:style w:type="character" w:customStyle="1" w:styleId="WW8Num4ztrue">
    <w:name w:val="WW8Num4ztrue"/>
    <w:rsid w:val="005D32F7"/>
  </w:style>
  <w:style w:type="character" w:customStyle="1" w:styleId="WW8Num5z0">
    <w:name w:val="WW8Num5z0"/>
    <w:rsid w:val="005D32F7"/>
    <w:rPr>
      <w:rFonts w:ascii="Times New Roman" w:hAnsi="Times New Roman" w:cs="Times New Roman"/>
      <w:b/>
      <w:i w:val="0"/>
      <w:color w:val="auto"/>
      <w:sz w:val="24"/>
      <w:szCs w:val="24"/>
    </w:rPr>
  </w:style>
  <w:style w:type="character" w:customStyle="1" w:styleId="WW8Num5z1">
    <w:name w:val="WW8Num5z1"/>
    <w:rsid w:val="005D32F7"/>
    <w:rPr>
      <w:rFonts w:ascii="Times New Roman" w:eastAsia="TimesNewRoman" w:hAnsi="Times New Roman" w:cs="Times New Roman"/>
      <w:b w:val="0"/>
      <w:bCs/>
      <w:i w:val="0"/>
      <w:iCs/>
      <w:color w:val="auto"/>
      <w:sz w:val="24"/>
      <w:szCs w:val="24"/>
      <w:shd w:val="clear" w:color="auto" w:fill="00FFFF"/>
      <w:lang w:eastAsia="pl-PL"/>
    </w:rPr>
  </w:style>
  <w:style w:type="character" w:customStyle="1" w:styleId="WW8Num5z3">
    <w:name w:val="WW8Num5z3"/>
    <w:rsid w:val="005D32F7"/>
    <w:rPr>
      <w:rFonts w:ascii="Symbol" w:hAnsi="Symbol" w:cs="Symbol"/>
      <w:b w:val="0"/>
      <w:i w:val="0"/>
      <w:color w:val="auto"/>
      <w:sz w:val="24"/>
      <w:szCs w:val="24"/>
    </w:rPr>
  </w:style>
  <w:style w:type="character" w:customStyle="1" w:styleId="WW8Num5ztrue">
    <w:name w:val="WW8Num5ztrue"/>
    <w:rsid w:val="005D32F7"/>
  </w:style>
  <w:style w:type="character" w:customStyle="1" w:styleId="WW8Num6z0">
    <w:name w:val="WW8Num6z0"/>
    <w:rsid w:val="005D32F7"/>
    <w:rPr>
      <w:rFonts w:ascii="Symbol" w:hAnsi="Symbol" w:cs="Symbol"/>
      <w:b/>
      <w:color w:val="auto"/>
      <w:shd w:val="clear" w:color="auto" w:fill="FFFF00"/>
    </w:rPr>
  </w:style>
  <w:style w:type="character" w:customStyle="1" w:styleId="WW8Num7z0">
    <w:name w:val="WW8Num7z0"/>
    <w:rsid w:val="005D32F7"/>
    <w:rPr>
      <w:rFonts w:ascii="Symbol" w:hAnsi="Symbol" w:cs="Symbol"/>
      <w:sz w:val="18"/>
      <w:szCs w:val="18"/>
    </w:rPr>
  </w:style>
  <w:style w:type="character" w:customStyle="1" w:styleId="WW8Num8z0">
    <w:name w:val="WW8Num8z0"/>
    <w:rsid w:val="005D32F7"/>
    <w:rPr>
      <w:b/>
      <w:shd w:val="clear" w:color="auto" w:fill="00FFFF"/>
    </w:rPr>
  </w:style>
  <w:style w:type="character" w:customStyle="1" w:styleId="WW8Num9z0">
    <w:name w:val="WW8Num9z0"/>
    <w:rsid w:val="005D32F7"/>
    <w:rPr>
      <w:rFonts w:ascii="Symbol" w:hAnsi="Symbol" w:cs="Symbol"/>
      <w:sz w:val="18"/>
      <w:szCs w:val="18"/>
    </w:rPr>
  </w:style>
  <w:style w:type="character" w:customStyle="1" w:styleId="WW8Num10z0">
    <w:name w:val="WW8Num10z0"/>
    <w:rsid w:val="005D32F7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1z0">
    <w:name w:val="WW8Num11z0"/>
    <w:rsid w:val="005D32F7"/>
    <w:rPr>
      <w:rFonts w:ascii="Symbol" w:hAnsi="Symbol" w:cs="Symbol"/>
      <w:iCs/>
      <w:color w:val="4F81BD"/>
      <w:sz w:val="18"/>
      <w:szCs w:val="18"/>
      <w:shd w:val="clear" w:color="auto" w:fill="00FFFF"/>
      <w:lang w:val="de-DE" w:eastAsia="pl-PL"/>
    </w:rPr>
  </w:style>
  <w:style w:type="character" w:customStyle="1" w:styleId="WW8Num12zfalse">
    <w:name w:val="WW8Num12zfalse"/>
    <w:rsid w:val="005D32F7"/>
  </w:style>
  <w:style w:type="character" w:customStyle="1" w:styleId="WW8Num12z1">
    <w:name w:val="WW8Num12z1"/>
    <w:rsid w:val="005D32F7"/>
    <w:rPr>
      <w:rFonts w:ascii="Verdana" w:hAnsi="Verdana" w:cs="Verdana"/>
      <w:bCs/>
      <w:sz w:val="20"/>
      <w:szCs w:val="20"/>
    </w:rPr>
  </w:style>
  <w:style w:type="character" w:customStyle="1" w:styleId="WW8Num12ztrue">
    <w:name w:val="WW8Num12ztrue"/>
    <w:rsid w:val="005D32F7"/>
  </w:style>
  <w:style w:type="character" w:customStyle="1" w:styleId="WW8Num13zfalse">
    <w:name w:val="WW8Num13zfalse"/>
    <w:rsid w:val="005D32F7"/>
  </w:style>
  <w:style w:type="character" w:customStyle="1" w:styleId="WW8Num14z0">
    <w:name w:val="WW8Num14z0"/>
    <w:rsid w:val="005D32F7"/>
    <w:rPr>
      <w:rFonts w:ascii="Verdana" w:hAnsi="Verdana" w:cs="Verdana"/>
      <w:sz w:val="18"/>
      <w:szCs w:val="18"/>
      <w:lang w:eastAsia="pl-PL"/>
    </w:rPr>
  </w:style>
  <w:style w:type="character" w:customStyle="1" w:styleId="WW8Num15z0">
    <w:name w:val="WW8Num15z0"/>
    <w:rsid w:val="005D32F7"/>
    <w:rPr>
      <w:rFonts w:ascii="Symbol" w:hAnsi="Symbol" w:cs="Symbol"/>
    </w:rPr>
  </w:style>
  <w:style w:type="character" w:customStyle="1" w:styleId="WW8Num16z0">
    <w:name w:val="WW8Num16z0"/>
    <w:rsid w:val="005D32F7"/>
    <w:rPr>
      <w:rFonts w:ascii="Verdana" w:hAnsi="Verdana" w:cs="Verdana"/>
      <w:color w:val="4F81BD"/>
      <w:sz w:val="18"/>
      <w:szCs w:val="18"/>
    </w:rPr>
  </w:style>
  <w:style w:type="character" w:customStyle="1" w:styleId="WW8Num17z0">
    <w:name w:val="WW8Num17z0"/>
    <w:rsid w:val="005D32F7"/>
    <w:rPr>
      <w:rFonts w:ascii="Verdana" w:hAnsi="Verdana" w:cs="Verdana"/>
      <w:b w:val="0"/>
      <w:strike w:val="0"/>
      <w:dstrike w:val="0"/>
      <w:sz w:val="18"/>
      <w:szCs w:val="18"/>
      <w:lang w:eastAsia="pl-PL"/>
    </w:rPr>
  </w:style>
  <w:style w:type="character" w:customStyle="1" w:styleId="WW8Num18z0">
    <w:name w:val="WW8Num18z0"/>
    <w:rsid w:val="005D32F7"/>
    <w:rPr>
      <w:b/>
      <w:bCs/>
      <w:shd w:val="clear" w:color="auto" w:fill="00FFFF"/>
    </w:rPr>
  </w:style>
  <w:style w:type="character" w:customStyle="1" w:styleId="WW8Num19zfalse">
    <w:name w:val="WW8Num19zfalse"/>
    <w:rsid w:val="005D32F7"/>
  </w:style>
  <w:style w:type="character" w:customStyle="1" w:styleId="WW8Num20z0">
    <w:name w:val="WW8Num20z0"/>
    <w:rsid w:val="005D32F7"/>
    <w:rPr>
      <w:rFonts w:ascii="Verdana" w:hAnsi="Verdana" w:cs="Verdana"/>
      <w:sz w:val="18"/>
      <w:szCs w:val="18"/>
      <w:lang w:eastAsia="pl-PL"/>
    </w:rPr>
  </w:style>
  <w:style w:type="character" w:customStyle="1" w:styleId="WW8Num21z0">
    <w:name w:val="WW8Num21z0"/>
    <w:rsid w:val="005D32F7"/>
    <w:rPr>
      <w:rFonts w:ascii="Verdana" w:hAnsi="Verdana" w:cs="Verdana"/>
      <w:b w:val="0"/>
      <w:sz w:val="18"/>
      <w:szCs w:val="18"/>
    </w:rPr>
  </w:style>
  <w:style w:type="character" w:customStyle="1" w:styleId="WW8Num22z0">
    <w:name w:val="WW8Num22z0"/>
    <w:rsid w:val="005D32F7"/>
    <w:rPr>
      <w:rFonts w:ascii="Verdana" w:hAnsi="Verdana" w:cs="Verdana"/>
      <w:b w:val="0"/>
      <w:bCs/>
      <w:sz w:val="18"/>
      <w:szCs w:val="18"/>
      <w:lang w:eastAsia="pl-PL"/>
    </w:rPr>
  </w:style>
  <w:style w:type="character" w:customStyle="1" w:styleId="WW8Num22z2">
    <w:name w:val="WW8Num22z2"/>
    <w:rsid w:val="005D32F7"/>
    <w:rPr>
      <w:rFonts w:ascii="Verdana" w:hAnsi="Verdana" w:cs="Verdana"/>
      <w:bCs/>
      <w:sz w:val="20"/>
      <w:szCs w:val="20"/>
    </w:rPr>
  </w:style>
  <w:style w:type="character" w:customStyle="1" w:styleId="WW8Num22ztrue">
    <w:name w:val="WW8Num22ztrue"/>
    <w:rsid w:val="005D32F7"/>
    <w:rPr>
      <w:rFonts w:ascii="Verdana" w:hAnsi="Verdana" w:cs="Verdana"/>
      <w:bCs/>
      <w:sz w:val="20"/>
      <w:szCs w:val="20"/>
    </w:rPr>
  </w:style>
  <w:style w:type="character" w:customStyle="1" w:styleId="WW8Num23zfalse">
    <w:name w:val="WW8Num23zfalse"/>
    <w:rsid w:val="005D32F7"/>
  </w:style>
  <w:style w:type="character" w:customStyle="1" w:styleId="WW8Num24zfalse">
    <w:name w:val="WW8Num24zfalse"/>
    <w:rsid w:val="005D32F7"/>
  </w:style>
  <w:style w:type="character" w:customStyle="1" w:styleId="WW8Num25z0">
    <w:name w:val="WW8Num25z0"/>
    <w:rsid w:val="005D32F7"/>
    <w:rPr>
      <w:rFonts w:cs="Times New Roman"/>
      <w:b/>
      <w:i w:val="0"/>
      <w:color w:val="auto"/>
    </w:rPr>
  </w:style>
  <w:style w:type="character" w:customStyle="1" w:styleId="WW-WW8Num1ztrue">
    <w:name w:val="WW-WW8Num1ztrue"/>
    <w:rsid w:val="005D32F7"/>
  </w:style>
  <w:style w:type="character" w:customStyle="1" w:styleId="WW-WW8Num1ztrue1">
    <w:name w:val="WW-WW8Num1ztrue1"/>
    <w:rsid w:val="005D32F7"/>
  </w:style>
  <w:style w:type="character" w:customStyle="1" w:styleId="WW-WW8Num1ztrue12">
    <w:name w:val="WW-WW8Num1ztrue12"/>
    <w:rsid w:val="005D32F7"/>
  </w:style>
  <w:style w:type="character" w:customStyle="1" w:styleId="WW-WW8Num1ztrue123">
    <w:name w:val="WW-WW8Num1ztrue123"/>
    <w:rsid w:val="005D32F7"/>
  </w:style>
  <w:style w:type="character" w:customStyle="1" w:styleId="WW-WW8Num4ztrue">
    <w:name w:val="WW-WW8Num4ztrue"/>
    <w:rsid w:val="005D32F7"/>
  </w:style>
  <w:style w:type="character" w:customStyle="1" w:styleId="WW-WW8Num4ztrue1">
    <w:name w:val="WW-WW8Num4ztrue1"/>
    <w:rsid w:val="005D32F7"/>
  </w:style>
  <w:style w:type="character" w:customStyle="1" w:styleId="WW-WW8Num4ztrue12">
    <w:name w:val="WW-WW8Num4ztrue12"/>
    <w:rsid w:val="005D32F7"/>
  </w:style>
  <w:style w:type="character" w:customStyle="1" w:styleId="WW-WW8Num4ztrue123">
    <w:name w:val="WW-WW8Num4ztrue123"/>
    <w:rsid w:val="005D32F7"/>
  </w:style>
  <w:style w:type="character" w:customStyle="1" w:styleId="WW-WW8Num4ztrue1234">
    <w:name w:val="WW-WW8Num4ztrue1234"/>
    <w:rsid w:val="005D32F7"/>
  </w:style>
  <w:style w:type="character" w:customStyle="1" w:styleId="WW-WW8Num4ztrue12345">
    <w:name w:val="WW-WW8Num4ztrue12345"/>
    <w:rsid w:val="005D32F7"/>
  </w:style>
  <w:style w:type="character" w:customStyle="1" w:styleId="WW-WW8Num5ztrue">
    <w:name w:val="WW-WW8Num5ztrue"/>
    <w:rsid w:val="005D32F7"/>
  </w:style>
  <w:style w:type="character" w:customStyle="1" w:styleId="WW-WW8Num5ztrue1">
    <w:name w:val="WW-WW8Num5ztrue1"/>
    <w:rsid w:val="005D32F7"/>
  </w:style>
  <w:style w:type="character" w:customStyle="1" w:styleId="WW-WW8Num5ztrue12">
    <w:name w:val="WW-WW8Num5ztrue12"/>
    <w:rsid w:val="005D32F7"/>
  </w:style>
  <w:style w:type="character" w:customStyle="1" w:styleId="WW-WW8Num5ztrue123">
    <w:name w:val="WW-WW8Num5ztrue123"/>
    <w:rsid w:val="005D32F7"/>
  </w:style>
  <w:style w:type="character" w:customStyle="1" w:styleId="WW-WW8Num12ztrue">
    <w:name w:val="WW-WW8Num12ztrue"/>
    <w:rsid w:val="005D32F7"/>
  </w:style>
  <w:style w:type="character" w:customStyle="1" w:styleId="WW-WW8Num12ztrue1">
    <w:name w:val="WW-WW8Num12ztrue1"/>
    <w:rsid w:val="005D32F7"/>
  </w:style>
  <w:style w:type="character" w:customStyle="1" w:styleId="WW-WW8Num12ztrue12">
    <w:name w:val="WW-WW8Num12ztrue12"/>
    <w:rsid w:val="005D32F7"/>
  </w:style>
  <w:style w:type="character" w:customStyle="1" w:styleId="WW-WW8Num12ztrue123">
    <w:name w:val="WW-WW8Num12ztrue123"/>
    <w:rsid w:val="005D32F7"/>
  </w:style>
  <w:style w:type="character" w:customStyle="1" w:styleId="WW-WW8Num12ztrue1234">
    <w:name w:val="WW-WW8Num12ztrue1234"/>
    <w:rsid w:val="005D32F7"/>
  </w:style>
  <w:style w:type="character" w:customStyle="1" w:styleId="WW-WW8Num12ztrue12345">
    <w:name w:val="WW-WW8Num12ztrue12345"/>
    <w:rsid w:val="005D32F7"/>
  </w:style>
  <w:style w:type="character" w:customStyle="1" w:styleId="WW-WW8Num22ztrue">
    <w:name w:val="WW-WW8Num22ztrue"/>
    <w:rsid w:val="005D32F7"/>
  </w:style>
  <w:style w:type="character" w:customStyle="1" w:styleId="WW-WW8Num22ztrue1">
    <w:name w:val="WW-WW8Num22ztrue1"/>
    <w:rsid w:val="005D32F7"/>
  </w:style>
  <w:style w:type="character" w:customStyle="1" w:styleId="WW-WW8Num22ztrue12">
    <w:name w:val="WW-WW8Num22ztrue12"/>
    <w:rsid w:val="005D32F7"/>
  </w:style>
  <w:style w:type="character" w:customStyle="1" w:styleId="WW-WW8Num22ztrue123">
    <w:name w:val="WW-WW8Num22ztrue123"/>
    <w:rsid w:val="005D32F7"/>
  </w:style>
  <w:style w:type="character" w:customStyle="1" w:styleId="WW-WW8Num22ztrue1234">
    <w:name w:val="WW-WW8Num22ztrue1234"/>
    <w:rsid w:val="005D32F7"/>
  </w:style>
  <w:style w:type="character" w:customStyle="1" w:styleId="WW-WW8Num1ztrue1234">
    <w:name w:val="WW-WW8Num1ztrue1234"/>
    <w:rsid w:val="005D32F7"/>
  </w:style>
  <w:style w:type="character" w:customStyle="1" w:styleId="WW-WW8Num1ztrue11">
    <w:name w:val="WW-WW8Num1ztrue11"/>
    <w:rsid w:val="005D32F7"/>
  </w:style>
  <w:style w:type="character" w:customStyle="1" w:styleId="WW-WW8Num1ztrue121">
    <w:name w:val="WW-WW8Num1ztrue121"/>
    <w:rsid w:val="005D32F7"/>
  </w:style>
  <w:style w:type="character" w:customStyle="1" w:styleId="WW-WW8Num1ztrue1231">
    <w:name w:val="WW-WW8Num1ztrue1231"/>
    <w:rsid w:val="005D32F7"/>
  </w:style>
  <w:style w:type="character" w:customStyle="1" w:styleId="WW-WW8Num4ztrue123456">
    <w:name w:val="WW-WW8Num4ztrue123456"/>
    <w:rsid w:val="005D32F7"/>
  </w:style>
  <w:style w:type="character" w:customStyle="1" w:styleId="WW-WW8Num4ztrue11">
    <w:name w:val="WW-WW8Num4ztrue11"/>
    <w:rsid w:val="005D32F7"/>
  </w:style>
  <w:style w:type="character" w:customStyle="1" w:styleId="WW-WW8Num4ztrue121">
    <w:name w:val="WW-WW8Num4ztrue121"/>
    <w:rsid w:val="005D32F7"/>
  </w:style>
  <w:style w:type="character" w:customStyle="1" w:styleId="WW-WW8Num4ztrue1231">
    <w:name w:val="WW-WW8Num4ztrue1231"/>
    <w:rsid w:val="005D32F7"/>
  </w:style>
  <w:style w:type="character" w:customStyle="1" w:styleId="WW-WW8Num4ztrue12341">
    <w:name w:val="WW-WW8Num4ztrue12341"/>
    <w:rsid w:val="005D32F7"/>
  </w:style>
  <w:style w:type="character" w:customStyle="1" w:styleId="WW-WW8Num4ztrue123451">
    <w:name w:val="WW-WW8Num4ztrue123451"/>
    <w:rsid w:val="005D32F7"/>
  </w:style>
  <w:style w:type="character" w:customStyle="1" w:styleId="WW-WW8Num5ztrue1234">
    <w:name w:val="WW-WW8Num5ztrue1234"/>
    <w:rsid w:val="005D32F7"/>
  </w:style>
  <w:style w:type="character" w:customStyle="1" w:styleId="WW-WW8Num5ztrue11">
    <w:name w:val="WW-WW8Num5ztrue11"/>
    <w:rsid w:val="005D32F7"/>
  </w:style>
  <w:style w:type="character" w:customStyle="1" w:styleId="WW-WW8Num5ztrue121">
    <w:name w:val="WW-WW8Num5ztrue121"/>
    <w:rsid w:val="005D32F7"/>
  </w:style>
  <w:style w:type="character" w:customStyle="1" w:styleId="WW-WW8Num5ztrue1231">
    <w:name w:val="WW-WW8Num5ztrue1231"/>
    <w:rsid w:val="005D32F7"/>
  </w:style>
  <w:style w:type="character" w:customStyle="1" w:styleId="WW-WW8Num12ztrue123456">
    <w:name w:val="WW-WW8Num12ztrue123456"/>
    <w:rsid w:val="005D32F7"/>
  </w:style>
  <w:style w:type="character" w:customStyle="1" w:styleId="WW-WW8Num12ztrue11">
    <w:name w:val="WW-WW8Num12ztrue11"/>
    <w:rsid w:val="005D32F7"/>
  </w:style>
  <w:style w:type="character" w:customStyle="1" w:styleId="WW-WW8Num12ztrue121">
    <w:name w:val="WW-WW8Num12ztrue121"/>
    <w:rsid w:val="005D32F7"/>
  </w:style>
  <w:style w:type="character" w:customStyle="1" w:styleId="WW-WW8Num12ztrue1231">
    <w:name w:val="WW-WW8Num12ztrue1231"/>
    <w:rsid w:val="005D32F7"/>
  </w:style>
  <w:style w:type="character" w:customStyle="1" w:styleId="WW-WW8Num12ztrue12341">
    <w:name w:val="WW-WW8Num12ztrue12341"/>
    <w:rsid w:val="005D32F7"/>
  </w:style>
  <w:style w:type="character" w:customStyle="1" w:styleId="WW-WW8Num12ztrue123451">
    <w:name w:val="WW-WW8Num12ztrue123451"/>
    <w:rsid w:val="005D32F7"/>
  </w:style>
  <w:style w:type="character" w:customStyle="1" w:styleId="WW8Num18zfalse">
    <w:name w:val="WW8Num18zfalse"/>
    <w:rsid w:val="005D32F7"/>
    <w:rPr>
      <w:b/>
      <w:bCs/>
      <w:shd w:val="clear" w:color="auto" w:fill="00FFFF"/>
    </w:rPr>
  </w:style>
  <w:style w:type="character" w:customStyle="1" w:styleId="WW-WW8Num22ztrue12345">
    <w:name w:val="WW-WW8Num22ztrue12345"/>
    <w:rsid w:val="005D32F7"/>
  </w:style>
  <w:style w:type="character" w:customStyle="1" w:styleId="WW-WW8Num22ztrue11">
    <w:name w:val="WW-WW8Num22ztrue11"/>
    <w:rsid w:val="005D32F7"/>
  </w:style>
  <w:style w:type="character" w:customStyle="1" w:styleId="WW-WW8Num22ztrue121">
    <w:name w:val="WW-WW8Num22ztrue121"/>
    <w:rsid w:val="005D32F7"/>
  </w:style>
  <w:style w:type="character" w:customStyle="1" w:styleId="WW-WW8Num22ztrue1231">
    <w:name w:val="WW-WW8Num22ztrue1231"/>
    <w:rsid w:val="005D32F7"/>
  </w:style>
  <w:style w:type="character" w:customStyle="1" w:styleId="WW-WW8Num22ztrue12341">
    <w:name w:val="WW-WW8Num22ztrue12341"/>
    <w:rsid w:val="005D32F7"/>
  </w:style>
  <w:style w:type="character" w:customStyle="1" w:styleId="WW-WW8Num22ztrue123451">
    <w:name w:val="WW-WW8Num22ztrue123451"/>
    <w:rsid w:val="005D32F7"/>
  </w:style>
  <w:style w:type="character" w:customStyle="1" w:styleId="WW-WW8Num1ztrue12341">
    <w:name w:val="WW-WW8Num1ztrue12341"/>
    <w:rsid w:val="005D32F7"/>
  </w:style>
  <w:style w:type="character" w:customStyle="1" w:styleId="WW-WW8Num1ztrue111">
    <w:name w:val="WW-WW8Num1ztrue111"/>
    <w:rsid w:val="005D32F7"/>
  </w:style>
  <w:style w:type="character" w:customStyle="1" w:styleId="WW-WW8Num1ztrue1211">
    <w:name w:val="WW-WW8Num1ztrue1211"/>
    <w:rsid w:val="005D32F7"/>
  </w:style>
  <w:style w:type="character" w:customStyle="1" w:styleId="WW-WW8Num1ztrue12311">
    <w:name w:val="WW-WW8Num1ztrue12311"/>
    <w:rsid w:val="005D32F7"/>
  </w:style>
  <w:style w:type="character" w:customStyle="1" w:styleId="WW8Num2z0">
    <w:name w:val="WW8Num2z0"/>
    <w:rsid w:val="005D32F7"/>
    <w:rPr>
      <w:rFonts w:ascii="Symbol" w:hAnsi="Symbol" w:cs="Symbol"/>
    </w:rPr>
  </w:style>
  <w:style w:type="character" w:customStyle="1" w:styleId="WW8Num4zfalse">
    <w:name w:val="WW8Num4zfalse"/>
    <w:rsid w:val="005D32F7"/>
  </w:style>
  <w:style w:type="character" w:customStyle="1" w:styleId="WW-WW8Num5ztrue12341">
    <w:name w:val="WW-WW8Num5ztrue12341"/>
    <w:rsid w:val="005D32F7"/>
  </w:style>
  <w:style w:type="character" w:customStyle="1" w:styleId="WW-WW8Num5ztrue111">
    <w:name w:val="WW-WW8Num5ztrue111"/>
    <w:rsid w:val="005D32F7"/>
  </w:style>
  <w:style w:type="character" w:customStyle="1" w:styleId="WW-WW8Num5ztrue1211">
    <w:name w:val="WW-WW8Num5ztrue1211"/>
    <w:rsid w:val="005D32F7"/>
  </w:style>
  <w:style w:type="character" w:customStyle="1" w:styleId="WW-WW8Num5ztrue12311">
    <w:name w:val="WW-WW8Num5ztrue12311"/>
    <w:rsid w:val="005D32F7"/>
  </w:style>
  <w:style w:type="character" w:customStyle="1" w:styleId="WW8Num8zfalse">
    <w:name w:val="WW8Num8zfalse"/>
    <w:rsid w:val="005D32F7"/>
  </w:style>
  <w:style w:type="character" w:customStyle="1" w:styleId="WW8Num11z1">
    <w:name w:val="WW8Num11z1"/>
    <w:rsid w:val="005D32F7"/>
    <w:rPr>
      <w:rFonts w:ascii="Courier New" w:hAnsi="Courier New" w:cs="Courier New"/>
    </w:rPr>
  </w:style>
  <w:style w:type="character" w:customStyle="1" w:styleId="WW8Num11ztrue">
    <w:name w:val="WW8Num11ztrue"/>
    <w:rsid w:val="005D32F7"/>
  </w:style>
  <w:style w:type="character" w:customStyle="1" w:styleId="WW-WW8Num11ztrue">
    <w:name w:val="WW-WW8Num11ztrue"/>
    <w:rsid w:val="005D32F7"/>
  </w:style>
  <w:style w:type="character" w:customStyle="1" w:styleId="WW-WW8Num11ztrue1">
    <w:name w:val="WW-WW8Num11ztrue1"/>
    <w:rsid w:val="005D32F7"/>
  </w:style>
  <w:style w:type="character" w:customStyle="1" w:styleId="WW-WW8Num11ztrue12">
    <w:name w:val="WW-WW8Num11ztrue12"/>
    <w:rsid w:val="005D32F7"/>
  </w:style>
  <w:style w:type="character" w:customStyle="1" w:styleId="WW-WW8Num11ztrue123">
    <w:name w:val="WW-WW8Num11ztrue123"/>
    <w:rsid w:val="005D32F7"/>
  </w:style>
  <w:style w:type="character" w:customStyle="1" w:styleId="WW-WW8Num11ztrue1234">
    <w:name w:val="WW-WW8Num11ztrue1234"/>
    <w:rsid w:val="005D32F7"/>
  </w:style>
  <w:style w:type="character" w:customStyle="1" w:styleId="WW-WW8Num11ztrue12345">
    <w:name w:val="WW-WW8Num11ztrue12345"/>
    <w:rsid w:val="005D32F7"/>
  </w:style>
  <w:style w:type="character" w:customStyle="1" w:styleId="WW8Num12z0">
    <w:name w:val="WW8Num12z0"/>
    <w:rsid w:val="005D32F7"/>
    <w:rPr>
      <w:rFonts w:ascii="Times New Roman" w:hAnsi="Times New Roman" w:cs="Times New Roman"/>
      <w:sz w:val="24"/>
      <w:szCs w:val="24"/>
    </w:rPr>
  </w:style>
  <w:style w:type="character" w:customStyle="1" w:styleId="WW8Num13z0">
    <w:name w:val="WW8Num13z0"/>
    <w:rsid w:val="005D32F7"/>
    <w:rPr>
      <w:rFonts w:ascii="Times New Roman" w:hAnsi="Times New Roman" w:cs="Times New Roman"/>
      <w:b/>
      <w:i w:val="0"/>
      <w:sz w:val="22"/>
    </w:rPr>
  </w:style>
  <w:style w:type="character" w:customStyle="1" w:styleId="WW8Num13z1">
    <w:name w:val="WW8Num13z1"/>
    <w:rsid w:val="005D32F7"/>
    <w:rPr>
      <w:rFonts w:eastAsia="TimesNewRoman"/>
      <w:b w:val="0"/>
      <w:bCs/>
      <w:i w:val="0"/>
      <w:iCs/>
      <w:color w:val="auto"/>
      <w:shd w:val="clear" w:color="auto" w:fill="00FFFF"/>
      <w:lang w:eastAsia="pl-PL"/>
    </w:rPr>
  </w:style>
  <w:style w:type="character" w:customStyle="1" w:styleId="WW8Num13z3">
    <w:name w:val="WW8Num13z3"/>
    <w:rsid w:val="005D32F7"/>
    <w:rPr>
      <w:rFonts w:ascii="Symbol" w:hAnsi="Symbol" w:cs="Symbol"/>
      <w:b w:val="0"/>
      <w:i w:val="0"/>
      <w:color w:val="auto"/>
      <w:sz w:val="24"/>
      <w:szCs w:val="24"/>
    </w:rPr>
  </w:style>
  <w:style w:type="character" w:customStyle="1" w:styleId="WW8Num13ztrue">
    <w:name w:val="WW8Num13ztrue"/>
    <w:rsid w:val="005D32F7"/>
  </w:style>
  <w:style w:type="character" w:customStyle="1" w:styleId="WW-WW8Num13ztrue">
    <w:name w:val="WW-WW8Num13ztrue"/>
    <w:rsid w:val="005D32F7"/>
  </w:style>
  <w:style w:type="character" w:customStyle="1" w:styleId="WW-WW8Num13ztrue1">
    <w:name w:val="WW-WW8Num13ztrue1"/>
    <w:rsid w:val="005D32F7"/>
  </w:style>
  <w:style w:type="character" w:customStyle="1" w:styleId="WW-WW8Num13ztrue12">
    <w:name w:val="WW-WW8Num13ztrue12"/>
    <w:rsid w:val="005D32F7"/>
  </w:style>
  <w:style w:type="character" w:customStyle="1" w:styleId="WW-WW8Num13ztrue123">
    <w:name w:val="WW-WW8Num13ztrue123"/>
    <w:rsid w:val="005D32F7"/>
  </w:style>
  <w:style w:type="character" w:customStyle="1" w:styleId="WW8Num14zfalse">
    <w:name w:val="WW8Num14zfalse"/>
    <w:rsid w:val="005D32F7"/>
  </w:style>
  <w:style w:type="character" w:customStyle="1" w:styleId="WW8Num14ztrue">
    <w:name w:val="WW8Num14ztrue"/>
    <w:rsid w:val="005D32F7"/>
  </w:style>
  <w:style w:type="character" w:customStyle="1" w:styleId="WW-WW8Num14ztrue">
    <w:name w:val="WW-WW8Num14ztrue"/>
    <w:rsid w:val="005D32F7"/>
  </w:style>
  <w:style w:type="character" w:customStyle="1" w:styleId="WW-WW8Num14ztrue1">
    <w:name w:val="WW-WW8Num14ztrue1"/>
    <w:rsid w:val="005D32F7"/>
  </w:style>
  <w:style w:type="character" w:customStyle="1" w:styleId="WW-WW8Num14ztrue12">
    <w:name w:val="WW-WW8Num14ztrue12"/>
    <w:rsid w:val="005D32F7"/>
  </w:style>
  <w:style w:type="character" w:customStyle="1" w:styleId="WW-WW8Num14ztrue123">
    <w:name w:val="WW-WW8Num14ztrue123"/>
    <w:rsid w:val="005D32F7"/>
  </w:style>
  <w:style w:type="character" w:customStyle="1" w:styleId="WW-WW8Num14ztrue1234">
    <w:name w:val="WW-WW8Num14ztrue1234"/>
    <w:rsid w:val="005D32F7"/>
  </w:style>
  <w:style w:type="character" w:customStyle="1" w:styleId="WW-WW8Num14ztrue12345">
    <w:name w:val="WW-WW8Num14ztrue12345"/>
    <w:rsid w:val="005D32F7"/>
  </w:style>
  <w:style w:type="character" w:customStyle="1" w:styleId="WW-WW8Num14ztrue123456">
    <w:name w:val="WW-WW8Num14ztrue123456"/>
    <w:rsid w:val="005D32F7"/>
  </w:style>
  <w:style w:type="character" w:customStyle="1" w:styleId="WW8Num15zfalse">
    <w:name w:val="WW8Num15zfalse"/>
    <w:rsid w:val="005D32F7"/>
    <w:rPr>
      <w:b/>
      <w:color w:val="auto"/>
      <w:shd w:val="clear" w:color="auto" w:fill="FFFF00"/>
    </w:rPr>
  </w:style>
  <w:style w:type="character" w:customStyle="1" w:styleId="WW8Num16zfalse">
    <w:name w:val="WW8Num16zfalse"/>
    <w:rsid w:val="005D32F7"/>
    <w:rPr>
      <w:rFonts w:ascii="Verdana" w:hAnsi="Verdana" w:cs="Verdana"/>
      <w:sz w:val="18"/>
      <w:szCs w:val="18"/>
    </w:rPr>
  </w:style>
  <w:style w:type="character" w:customStyle="1" w:styleId="WW8Num17zfalse">
    <w:name w:val="WW8Num17zfalse"/>
    <w:rsid w:val="005D32F7"/>
  </w:style>
  <w:style w:type="character" w:customStyle="1" w:styleId="WW8Num19z0">
    <w:name w:val="WW8Num19z0"/>
    <w:rsid w:val="005D32F7"/>
    <w:rPr>
      <w:rFonts w:ascii="Verdana" w:hAnsi="Verdana" w:cs="Verdana"/>
      <w:b w:val="0"/>
      <w:color w:val="000000"/>
      <w:sz w:val="18"/>
      <w:szCs w:val="18"/>
    </w:rPr>
  </w:style>
  <w:style w:type="character" w:customStyle="1" w:styleId="WW8Num19ztrue">
    <w:name w:val="WW8Num19ztrue"/>
    <w:rsid w:val="005D32F7"/>
  </w:style>
  <w:style w:type="character" w:customStyle="1" w:styleId="WW-WW8Num19ztrue">
    <w:name w:val="WW-WW8Num19ztrue"/>
    <w:rsid w:val="005D32F7"/>
  </w:style>
  <w:style w:type="character" w:customStyle="1" w:styleId="WW-WW8Num19ztrue1">
    <w:name w:val="WW-WW8Num19ztrue1"/>
    <w:rsid w:val="005D32F7"/>
  </w:style>
  <w:style w:type="character" w:customStyle="1" w:styleId="WW-WW8Num19ztrue12">
    <w:name w:val="WW-WW8Num19ztrue12"/>
    <w:rsid w:val="005D32F7"/>
  </w:style>
  <w:style w:type="character" w:customStyle="1" w:styleId="WW-WW8Num19ztrue123">
    <w:name w:val="WW-WW8Num19ztrue123"/>
    <w:rsid w:val="005D32F7"/>
  </w:style>
  <w:style w:type="character" w:customStyle="1" w:styleId="WW-WW8Num19ztrue1234">
    <w:name w:val="WW-WW8Num19ztrue1234"/>
    <w:rsid w:val="005D32F7"/>
  </w:style>
  <w:style w:type="character" w:customStyle="1" w:styleId="WW-WW8Num19ztrue12345">
    <w:name w:val="WW-WW8Num19ztrue12345"/>
    <w:rsid w:val="005D32F7"/>
  </w:style>
  <w:style w:type="character" w:customStyle="1" w:styleId="WW-WW8Num19ztrue123456">
    <w:name w:val="WW-WW8Num19ztrue123456"/>
    <w:rsid w:val="005D32F7"/>
  </w:style>
  <w:style w:type="character" w:customStyle="1" w:styleId="WW8Num20zfalse">
    <w:name w:val="WW8Num20zfalse"/>
    <w:rsid w:val="005D32F7"/>
    <w:rPr>
      <w:rFonts w:ascii="Verdana" w:hAnsi="Verdana" w:cs="Verdana"/>
      <w:sz w:val="18"/>
      <w:szCs w:val="18"/>
      <w:lang w:eastAsia="pl-PL"/>
    </w:rPr>
  </w:style>
  <w:style w:type="character" w:customStyle="1" w:styleId="WW8Num21ztrue">
    <w:name w:val="WW8Num21ztrue"/>
    <w:rsid w:val="005D32F7"/>
  </w:style>
  <w:style w:type="character" w:customStyle="1" w:styleId="WW-WW8Num21ztrue">
    <w:name w:val="WW-WW8Num21ztrue"/>
    <w:rsid w:val="005D32F7"/>
  </w:style>
  <w:style w:type="character" w:customStyle="1" w:styleId="WW-WW8Num21ztrue1">
    <w:name w:val="WW-WW8Num21ztrue1"/>
    <w:rsid w:val="005D32F7"/>
  </w:style>
  <w:style w:type="character" w:customStyle="1" w:styleId="WW-WW8Num21ztrue12">
    <w:name w:val="WW-WW8Num21ztrue12"/>
    <w:rsid w:val="005D32F7"/>
  </w:style>
  <w:style w:type="character" w:customStyle="1" w:styleId="WW-WW8Num21ztrue123">
    <w:name w:val="WW-WW8Num21ztrue123"/>
    <w:rsid w:val="005D32F7"/>
  </w:style>
  <w:style w:type="character" w:customStyle="1" w:styleId="WW-WW8Num21ztrue1234">
    <w:name w:val="WW-WW8Num21ztrue1234"/>
    <w:rsid w:val="005D32F7"/>
  </w:style>
  <w:style w:type="character" w:customStyle="1" w:styleId="WW-WW8Num21ztrue12345">
    <w:name w:val="WW-WW8Num21ztrue12345"/>
    <w:rsid w:val="005D32F7"/>
  </w:style>
  <w:style w:type="character" w:customStyle="1" w:styleId="WW-WW8Num21ztrue123456">
    <w:name w:val="WW-WW8Num21ztrue123456"/>
    <w:rsid w:val="005D32F7"/>
  </w:style>
  <w:style w:type="character" w:customStyle="1" w:styleId="WW8Num22zfalse">
    <w:name w:val="WW8Num22zfalse"/>
    <w:rsid w:val="005D32F7"/>
  </w:style>
  <w:style w:type="character" w:customStyle="1" w:styleId="WW-WW8Num22ztrue123456">
    <w:name w:val="WW-WW8Num22ztrue123456"/>
    <w:rsid w:val="005D32F7"/>
  </w:style>
  <w:style w:type="character" w:customStyle="1" w:styleId="WW-WW8Num22ztrue111">
    <w:name w:val="WW-WW8Num22ztrue111"/>
    <w:rsid w:val="005D32F7"/>
  </w:style>
  <w:style w:type="character" w:customStyle="1" w:styleId="WW-WW8Num22ztrue1211">
    <w:name w:val="WW-WW8Num22ztrue1211"/>
    <w:rsid w:val="005D32F7"/>
  </w:style>
  <w:style w:type="character" w:customStyle="1" w:styleId="WW-WW8Num22ztrue12311">
    <w:name w:val="WW-WW8Num22ztrue12311"/>
    <w:rsid w:val="005D32F7"/>
  </w:style>
  <w:style w:type="character" w:customStyle="1" w:styleId="WW-WW8Num22ztrue123411">
    <w:name w:val="WW-WW8Num22ztrue123411"/>
    <w:rsid w:val="005D32F7"/>
  </w:style>
  <w:style w:type="character" w:customStyle="1" w:styleId="WW-WW8Num22ztrue1234511">
    <w:name w:val="WW-WW8Num22ztrue1234511"/>
    <w:rsid w:val="005D32F7"/>
  </w:style>
  <w:style w:type="character" w:customStyle="1" w:styleId="WW-WW8Num22ztrue1234561">
    <w:name w:val="WW-WW8Num22ztrue1234561"/>
    <w:rsid w:val="005D32F7"/>
  </w:style>
  <w:style w:type="character" w:customStyle="1" w:styleId="WW8Num24ztrue">
    <w:name w:val="WW8Num24ztrue"/>
    <w:rsid w:val="005D32F7"/>
  </w:style>
  <w:style w:type="character" w:customStyle="1" w:styleId="WW-WW8Num24ztrue">
    <w:name w:val="WW-WW8Num24ztrue"/>
    <w:rsid w:val="005D32F7"/>
  </w:style>
  <w:style w:type="character" w:customStyle="1" w:styleId="WW-WW8Num24ztrue1">
    <w:name w:val="WW-WW8Num24ztrue1"/>
    <w:rsid w:val="005D32F7"/>
  </w:style>
  <w:style w:type="character" w:customStyle="1" w:styleId="WW-WW8Num24ztrue12">
    <w:name w:val="WW-WW8Num24ztrue12"/>
    <w:rsid w:val="005D32F7"/>
  </w:style>
  <w:style w:type="character" w:customStyle="1" w:styleId="WW-WW8Num24ztrue123">
    <w:name w:val="WW-WW8Num24ztrue123"/>
    <w:rsid w:val="005D32F7"/>
  </w:style>
  <w:style w:type="character" w:customStyle="1" w:styleId="WW-WW8Num24ztrue1234">
    <w:name w:val="WW-WW8Num24ztrue1234"/>
    <w:rsid w:val="005D32F7"/>
  </w:style>
  <w:style w:type="character" w:customStyle="1" w:styleId="WW-WW8Num24ztrue12345">
    <w:name w:val="WW-WW8Num24ztrue12345"/>
    <w:rsid w:val="005D32F7"/>
  </w:style>
  <w:style w:type="character" w:customStyle="1" w:styleId="WW-WW8Num24ztrue123456">
    <w:name w:val="WW-WW8Num24ztrue123456"/>
    <w:rsid w:val="005D32F7"/>
  </w:style>
  <w:style w:type="character" w:customStyle="1" w:styleId="WW8Num25zfalse">
    <w:name w:val="WW8Num25zfalse"/>
    <w:rsid w:val="005D32F7"/>
    <w:rPr>
      <w:rFonts w:ascii="Verdana" w:hAnsi="Verdana" w:cs="Verdana"/>
      <w:sz w:val="18"/>
      <w:szCs w:val="18"/>
      <w:lang w:eastAsia="pl-PL"/>
    </w:rPr>
  </w:style>
  <w:style w:type="character" w:customStyle="1" w:styleId="WW8Num25ztrue">
    <w:name w:val="WW8Num25ztrue"/>
    <w:rsid w:val="005D32F7"/>
  </w:style>
  <w:style w:type="character" w:customStyle="1" w:styleId="WW-WW8Num25ztrue">
    <w:name w:val="WW-WW8Num25ztrue"/>
    <w:rsid w:val="005D32F7"/>
  </w:style>
  <w:style w:type="character" w:customStyle="1" w:styleId="WW-WW8Num25ztrue1">
    <w:name w:val="WW-WW8Num25ztrue1"/>
    <w:rsid w:val="005D32F7"/>
  </w:style>
  <w:style w:type="character" w:customStyle="1" w:styleId="WW-WW8Num25ztrue12">
    <w:name w:val="WW-WW8Num25ztrue12"/>
    <w:rsid w:val="005D32F7"/>
  </w:style>
  <w:style w:type="character" w:customStyle="1" w:styleId="WW-WW8Num25ztrue123">
    <w:name w:val="WW-WW8Num25ztrue123"/>
    <w:rsid w:val="005D32F7"/>
  </w:style>
  <w:style w:type="character" w:customStyle="1" w:styleId="WW-WW8Num25ztrue1234">
    <w:name w:val="WW-WW8Num25ztrue1234"/>
    <w:rsid w:val="005D32F7"/>
  </w:style>
  <w:style w:type="character" w:customStyle="1" w:styleId="WW-WW8Num25ztrue12345">
    <w:name w:val="WW-WW8Num25ztrue12345"/>
    <w:rsid w:val="005D32F7"/>
  </w:style>
  <w:style w:type="character" w:customStyle="1" w:styleId="WW-WW8Num25ztrue123456">
    <w:name w:val="WW-WW8Num25ztrue123456"/>
    <w:rsid w:val="005D32F7"/>
  </w:style>
  <w:style w:type="character" w:customStyle="1" w:styleId="WW8Num26zfalse">
    <w:name w:val="WW8Num26zfalse"/>
    <w:rsid w:val="005D32F7"/>
  </w:style>
  <w:style w:type="character" w:customStyle="1" w:styleId="WW8Num26z1">
    <w:name w:val="WW8Num26z1"/>
    <w:rsid w:val="005D32F7"/>
    <w:rPr>
      <w:rFonts w:ascii="Courier New" w:hAnsi="Courier New" w:cs="Courier New"/>
    </w:rPr>
  </w:style>
  <w:style w:type="character" w:customStyle="1" w:styleId="WW8Num26ztrue">
    <w:name w:val="WW8Num26ztrue"/>
    <w:rsid w:val="005D32F7"/>
  </w:style>
  <w:style w:type="character" w:customStyle="1" w:styleId="WW-WW8Num26ztrue">
    <w:name w:val="WW-WW8Num26ztrue"/>
    <w:rsid w:val="005D32F7"/>
  </w:style>
  <w:style w:type="character" w:customStyle="1" w:styleId="WW-WW8Num26ztrue1">
    <w:name w:val="WW-WW8Num26ztrue1"/>
    <w:rsid w:val="005D32F7"/>
  </w:style>
  <w:style w:type="character" w:customStyle="1" w:styleId="WW-WW8Num26ztrue12">
    <w:name w:val="WW-WW8Num26ztrue12"/>
    <w:rsid w:val="005D32F7"/>
  </w:style>
  <w:style w:type="character" w:customStyle="1" w:styleId="WW-WW8Num26ztrue123">
    <w:name w:val="WW-WW8Num26ztrue123"/>
    <w:rsid w:val="005D32F7"/>
  </w:style>
  <w:style w:type="character" w:customStyle="1" w:styleId="WW-WW8Num26ztrue1234">
    <w:name w:val="WW-WW8Num26ztrue1234"/>
    <w:rsid w:val="005D32F7"/>
  </w:style>
  <w:style w:type="character" w:customStyle="1" w:styleId="WW-WW8Num26ztrue12345">
    <w:name w:val="WW-WW8Num26ztrue12345"/>
    <w:rsid w:val="005D32F7"/>
  </w:style>
  <w:style w:type="character" w:customStyle="1" w:styleId="WW8Num27z0">
    <w:name w:val="WW8Num27z0"/>
    <w:rsid w:val="005D32F7"/>
    <w:rPr>
      <w:strike w:val="0"/>
      <w:dstrike w:val="0"/>
    </w:rPr>
  </w:style>
  <w:style w:type="character" w:customStyle="1" w:styleId="WW8Num27ztrue">
    <w:name w:val="WW8Num27ztrue"/>
    <w:rsid w:val="005D32F7"/>
  </w:style>
  <w:style w:type="character" w:customStyle="1" w:styleId="WW-WW8Num27ztrue">
    <w:name w:val="WW-WW8Num27ztrue"/>
    <w:rsid w:val="005D32F7"/>
  </w:style>
  <w:style w:type="character" w:customStyle="1" w:styleId="WW-WW8Num27ztrue1">
    <w:name w:val="WW-WW8Num27ztrue1"/>
    <w:rsid w:val="005D32F7"/>
  </w:style>
  <w:style w:type="character" w:customStyle="1" w:styleId="WW-WW8Num27ztrue12">
    <w:name w:val="WW-WW8Num27ztrue12"/>
    <w:rsid w:val="005D32F7"/>
  </w:style>
  <w:style w:type="character" w:customStyle="1" w:styleId="WW-WW8Num27ztrue123">
    <w:name w:val="WW-WW8Num27ztrue123"/>
    <w:rsid w:val="005D32F7"/>
  </w:style>
  <w:style w:type="character" w:customStyle="1" w:styleId="WW-WW8Num27ztrue1234">
    <w:name w:val="WW-WW8Num27ztrue1234"/>
    <w:rsid w:val="005D32F7"/>
  </w:style>
  <w:style w:type="character" w:customStyle="1" w:styleId="WW-WW8Num27ztrue12345">
    <w:name w:val="WW-WW8Num27ztrue12345"/>
    <w:rsid w:val="005D32F7"/>
  </w:style>
  <w:style w:type="character" w:customStyle="1" w:styleId="WW-WW8Num27ztrue123456">
    <w:name w:val="WW-WW8Num27ztrue123456"/>
    <w:rsid w:val="005D32F7"/>
  </w:style>
  <w:style w:type="character" w:customStyle="1" w:styleId="WW8Num28z0">
    <w:name w:val="WW8Num28z0"/>
    <w:rsid w:val="005D32F7"/>
    <w:rPr>
      <w:b w:val="0"/>
    </w:rPr>
  </w:style>
  <w:style w:type="character" w:customStyle="1" w:styleId="WW8Num28ztrue">
    <w:name w:val="WW8Num28ztrue"/>
    <w:rsid w:val="005D32F7"/>
  </w:style>
  <w:style w:type="character" w:customStyle="1" w:styleId="WW-WW8Num28ztrue">
    <w:name w:val="WW-WW8Num28ztrue"/>
    <w:rsid w:val="005D32F7"/>
  </w:style>
  <w:style w:type="character" w:customStyle="1" w:styleId="WW-WW8Num28ztrue1">
    <w:name w:val="WW-WW8Num28ztrue1"/>
    <w:rsid w:val="005D32F7"/>
  </w:style>
  <w:style w:type="character" w:customStyle="1" w:styleId="WW-WW8Num28ztrue12">
    <w:name w:val="WW-WW8Num28ztrue12"/>
    <w:rsid w:val="005D32F7"/>
  </w:style>
  <w:style w:type="character" w:customStyle="1" w:styleId="WW-WW8Num28ztrue123">
    <w:name w:val="WW-WW8Num28ztrue123"/>
    <w:rsid w:val="005D32F7"/>
  </w:style>
  <w:style w:type="character" w:customStyle="1" w:styleId="WW-WW8Num28ztrue1234">
    <w:name w:val="WW-WW8Num28ztrue1234"/>
    <w:rsid w:val="005D32F7"/>
  </w:style>
  <w:style w:type="character" w:customStyle="1" w:styleId="WW8Num29zfalse">
    <w:name w:val="WW8Num29zfalse"/>
    <w:rsid w:val="005D32F7"/>
  </w:style>
  <w:style w:type="character" w:customStyle="1" w:styleId="WW8Num29ztrue">
    <w:name w:val="WW8Num29ztrue"/>
    <w:rsid w:val="005D32F7"/>
  </w:style>
  <w:style w:type="character" w:customStyle="1" w:styleId="WW-WW8Num29ztrue">
    <w:name w:val="WW-WW8Num29ztrue"/>
    <w:rsid w:val="005D32F7"/>
  </w:style>
  <w:style w:type="character" w:customStyle="1" w:styleId="WW-WW8Num29ztrue1">
    <w:name w:val="WW-WW8Num29ztrue1"/>
    <w:rsid w:val="005D32F7"/>
  </w:style>
  <w:style w:type="character" w:customStyle="1" w:styleId="WW-WW8Num29ztrue12">
    <w:name w:val="WW-WW8Num29ztrue12"/>
    <w:rsid w:val="005D32F7"/>
  </w:style>
  <w:style w:type="character" w:customStyle="1" w:styleId="WW-WW8Num29ztrue123">
    <w:name w:val="WW-WW8Num29ztrue123"/>
    <w:rsid w:val="005D32F7"/>
  </w:style>
  <w:style w:type="character" w:customStyle="1" w:styleId="WW-WW8Num29ztrue1234">
    <w:name w:val="WW-WW8Num29ztrue1234"/>
    <w:rsid w:val="005D32F7"/>
  </w:style>
  <w:style w:type="character" w:customStyle="1" w:styleId="WW-WW8Num29ztrue12345">
    <w:name w:val="WW-WW8Num29ztrue12345"/>
    <w:rsid w:val="005D32F7"/>
  </w:style>
  <w:style w:type="character" w:customStyle="1" w:styleId="WW-WW8Num29ztrue123456">
    <w:name w:val="WW-WW8Num29ztrue123456"/>
    <w:rsid w:val="005D32F7"/>
  </w:style>
  <w:style w:type="character" w:customStyle="1" w:styleId="WW8Num30zfalse">
    <w:name w:val="WW8Num30zfalse"/>
    <w:rsid w:val="005D32F7"/>
    <w:rPr>
      <w:rFonts w:ascii="Verdana" w:hAnsi="Verdana" w:cs="Verdana"/>
      <w:sz w:val="18"/>
      <w:szCs w:val="18"/>
    </w:rPr>
  </w:style>
  <w:style w:type="character" w:customStyle="1" w:styleId="WW8Num30ztrue">
    <w:name w:val="WW8Num30ztrue"/>
    <w:rsid w:val="005D32F7"/>
  </w:style>
  <w:style w:type="character" w:customStyle="1" w:styleId="WW-WW8Num30ztrue">
    <w:name w:val="WW-WW8Num30ztrue"/>
    <w:rsid w:val="005D32F7"/>
  </w:style>
  <w:style w:type="character" w:customStyle="1" w:styleId="WW-WW8Num30ztrue1">
    <w:name w:val="WW-WW8Num30ztrue1"/>
    <w:rsid w:val="005D32F7"/>
  </w:style>
  <w:style w:type="character" w:customStyle="1" w:styleId="WW-WW8Num30ztrue12">
    <w:name w:val="WW-WW8Num30ztrue12"/>
    <w:rsid w:val="005D32F7"/>
  </w:style>
  <w:style w:type="character" w:customStyle="1" w:styleId="WW-WW8Num30ztrue123">
    <w:name w:val="WW-WW8Num30ztrue123"/>
    <w:rsid w:val="005D32F7"/>
  </w:style>
  <w:style w:type="character" w:customStyle="1" w:styleId="WW-WW8Num30ztrue1234">
    <w:name w:val="WW-WW8Num30ztrue1234"/>
    <w:rsid w:val="005D32F7"/>
  </w:style>
  <w:style w:type="character" w:customStyle="1" w:styleId="WW-WW8Num30ztrue12345">
    <w:name w:val="WW-WW8Num30ztrue12345"/>
    <w:rsid w:val="005D32F7"/>
  </w:style>
  <w:style w:type="character" w:customStyle="1" w:styleId="WW-WW8Num30ztrue123456">
    <w:name w:val="WW-WW8Num30ztrue123456"/>
    <w:rsid w:val="005D32F7"/>
  </w:style>
  <w:style w:type="character" w:customStyle="1" w:styleId="WW8Num31z0">
    <w:name w:val="WW8Num31z0"/>
    <w:rsid w:val="005D32F7"/>
    <w:rPr>
      <w:rFonts w:ascii="Verdana" w:hAnsi="Verdana" w:cs="Verdana"/>
      <w:b w:val="0"/>
      <w:strike w:val="0"/>
      <w:dstrike w:val="0"/>
      <w:sz w:val="18"/>
      <w:szCs w:val="18"/>
    </w:rPr>
  </w:style>
  <w:style w:type="character" w:customStyle="1" w:styleId="WW8Num31ztrue">
    <w:name w:val="WW8Num31ztrue"/>
    <w:rsid w:val="005D32F7"/>
  </w:style>
  <w:style w:type="character" w:customStyle="1" w:styleId="WW-WW8Num31ztrue">
    <w:name w:val="WW-WW8Num31ztrue"/>
    <w:rsid w:val="005D32F7"/>
  </w:style>
  <w:style w:type="character" w:customStyle="1" w:styleId="WW-WW8Num31ztrue1">
    <w:name w:val="WW-WW8Num31ztrue1"/>
    <w:rsid w:val="005D32F7"/>
  </w:style>
  <w:style w:type="character" w:customStyle="1" w:styleId="WW-WW8Num31ztrue12">
    <w:name w:val="WW-WW8Num31ztrue12"/>
    <w:rsid w:val="005D32F7"/>
  </w:style>
  <w:style w:type="character" w:customStyle="1" w:styleId="WW-WW8Num31ztrue123">
    <w:name w:val="WW-WW8Num31ztrue123"/>
    <w:rsid w:val="005D32F7"/>
  </w:style>
  <w:style w:type="character" w:customStyle="1" w:styleId="WW-WW8Num31ztrue1234">
    <w:name w:val="WW-WW8Num31ztrue1234"/>
    <w:rsid w:val="005D32F7"/>
  </w:style>
  <w:style w:type="character" w:customStyle="1" w:styleId="WW-WW8Num31ztrue12345">
    <w:name w:val="WW-WW8Num31ztrue12345"/>
    <w:rsid w:val="005D32F7"/>
  </w:style>
  <w:style w:type="character" w:customStyle="1" w:styleId="WW-WW8Num31ztrue123456">
    <w:name w:val="WW-WW8Num31ztrue123456"/>
    <w:rsid w:val="005D32F7"/>
  </w:style>
  <w:style w:type="character" w:customStyle="1" w:styleId="WW8Num32zfalse">
    <w:name w:val="WW8Num32zfalse"/>
    <w:rsid w:val="005D32F7"/>
  </w:style>
  <w:style w:type="character" w:customStyle="1" w:styleId="WW8Num33z0">
    <w:name w:val="WW8Num33z0"/>
    <w:rsid w:val="005D32F7"/>
    <w:rPr>
      <w:b/>
    </w:rPr>
  </w:style>
  <w:style w:type="character" w:customStyle="1" w:styleId="WW8Num34zfalse">
    <w:name w:val="WW8Num34zfalse"/>
    <w:rsid w:val="005D32F7"/>
  </w:style>
  <w:style w:type="character" w:customStyle="1" w:styleId="WW8Num34ztrue">
    <w:name w:val="WW8Num34ztrue"/>
    <w:rsid w:val="005D32F7"/>
  </w:style>
  <w:style w:type="character" w:customStyle="1" w:styleId="WW-WW8Num34ztrue">
    <w:name w:val="WW-WW8Num34ztrue"/>
    <w:rsid w:val="005D32F7"/>
  </w:style>
  <w:style w:type="character" w:customStyle="1" w:styleId="WW-WW8Num34ztrue1">
    <w:name w:val="WW-WW8Num34ztrue1"/>
    <w:rsid w:val="005D32F7"/>
  </w:style>
  <w:style w:type="character" w:customStyle="1" w:styleId="WW-WW8Num34ztrue12">
    <w:name w:val="WW-WW8Num34ztrue12"/>
    <w:rsid w:val="005D32F7"/>
  </w:style>
  <w:style w:type="character" w:customStyle="1" w:styleId="WW-WW8Num34ztrue123">
    <w:name w:val="WW-WW8Num34ztrue123"/>
    <w:rsid w:val="005D32F7"/>
  </w:style>
  <w:style w:type="character" w:customStyle="1" w:styleId="WW-WW8Num34ztrue1234">
    <w:name w:val="WW-WW8Num34ztrue1234"/>
    <w:rsid w:val="005D32F7"/>
  </w:style>
  <w:style w:type="character" w:customStyle="1" w:styleId="WW-WW8Num34ztrue12345">
    <w:name w:val="WW-WW8Num34ztrue12345"/>
    <w:rsid w:val="005D32F7"/>
  </w:style>
  <w:style w:type="character" w:customStyle="1" w:styleId="WW-WW8Num34ztrue123456">
    <w:name w:val="WW-WW8Num34ztrue123456"/>
    <w:rsid w:val="005D32F7"/>
  </w:style>
  <w:style w:type="character" w:customStyle="1" w:styleId="WW8Num35zfalse">
    <w:name w:val="WW8Num35zfalse"/>
    <w:rsid w:val="005D32F7"/>
  </w:style>
  <w:style w:type="character" w:customStyle="1" w:styleId="WW8Num35ztrue">
    <w:name w:val="WW8Num35ztrue"/>
    <w:rsid w:val="005D32F7"/>
  </w:style>
  <w:style w:type="character" w:customStyle="1" w:styleId="WW-WW8Num35ztrue">
    <w:name w:val="WW-WW8Num35ztrue"/>
    <w:rsid w:val="005D32F7"/>
  </w:style>
  <w:style w:type="character" w:customStyle="1" w:styleId="WW-WW8Num35ztrue1">
    <w:name w:val="WW-WW8Num35ztrue1"/>
    <w:rsid w:val="005D32F7"/>
  </w:style>
  <w:style w:type="character" w:customStyle="1" w:styleId="WW-WW8Num35ztrue12">
    <w:name w:val="WW-WW8Num35ztrue12"/>
    <w:rsid w:val="005D32F7"/>
  </w:style>
  <w:style w:type="character" w:customStyle="1" w:styleId="WW-WW8Num35ztrue123">
    <w:name w:val="WW-WW8Num35ztrue123"/>
    <w:rsid w:val="005D32F7"/>
  </w:style>
  <w:style w:type="character" w:customStyle="1" w:styleId="WW-WW8Num35ztrue1234">
    <w:name w:val="WW-WW8Num35ztrue1234"/>
    <w:rsid w:val="005D32F7"/>
  </w:style>
  <w:style w:type="character" w:customStyle="1" w:styleId="WW-WW8Num35ztrue12345">
    <w:name w:val="WW-WW8Num35ztrue12345"/>
    <w:rsid w:val="005D32F7"/>
  </w:style>
  <w:style w:type="character" w:customStyle="1" w:styleId="WW-WW8Num35ztrue123456">
    <w:name w:val="WW-WW8Num35ztrue123456"/>
    <w:rsid w:val="005D32F7"/>
  </w:style>
  <w:style w:type="character" w:customStyle="1" w:styleId="WW8Num36zfalse">
    <w:name w:val="WW8Num36zfalse"/>
    <w:rsid w:val="005D32F7"/>
    <w:rPr>
      <w:rFonts w:ascii="Verdana" w:hAnsi="Verdana" w:cs="Verdana"/>
      <w:sz w:val="18"/>
      <w:szCs w:val="18"/>
      <w:lang w:eastAsia="pl-PL"/>
    </w:rPr>
  </w:style>
  <w:style w:type="character" w:customStyle="1" w:styleId="WW8Num37z0">
    <w:name w:val="WW8Num37z0"/>
    <w:rsid w:val="005D32F7"/>
    <w:rPr>
      <w:rFonts w:ascii="Times New Roman" w:hAnsi="Times New Roman" w:cs="Times New Roman"/>
      <w:b w:val="0"/>
      <w:i w:val="0"/>
      <w:sz w:val="28"/>
      <w:szCs w:val="28"/>
      <w:shd w:val="clear" w:color="auto" w:fill="FFFF00"/>
    </w:rPr>
  </w:style>
  <w:style w:type="character" w:customStyle="1" w:styleId="WW8Num37ztrue">
    <w:name w:val="WW8Num37ztrue"/>
    <w:rsid w:val="005D32F7"/>
  </w:style>
  <w:style w:type="character" w:customStyle="1" w:styleId="WW-WW8Num37ztrue">
    <w:name w:val="WW-WW8Num37ztrue"/>
    <w:rsid w:val="005D32F7"/>
  </w:style>
  <w:style w:type="character" w:customStyle="1" w:styleId="WW-WW8Num37ztrue1">
    <w:name w:val="WW-WW8Num37ztrue1"/>
    <w:rsid w:val="005D32F7"/>
  </w:style>
  <w:style w:type="character" w:customStyle="1" w:styleId="WW-WW8Num37ztrue12">
    <w:name w:val="WW-WW8Num37ztrue12"/>
    <w:rsid w:val="005D32F7"/>
  </w:style>
  <w:style w:type="character" w:customStyle="1" w:styleId="WW-WW8Num37ztrue123">
    <w:name w:val="WW-WW8Num37ztrue123"/>
    <w:rsid w:val="005D32F7"/>
  </w:style>
  <w:style w:type="character" w:customStyle="1" w:styleId="WW-WW8Num37ztrue1234">
    <w:name w:val="WW-WW8Num37ztrue1234"/>
    <w:rsid w:val="005D32F7"/>
  </w:style>
  <w:style w:type="character" w:customStyle="1" w:styleId="WW-WW8Num37ztrue12345">
    <w:name w:val="WW-WW8Num37ztrue12345"/>
    <w:rsid w:val="005D32F7"/>
  </w:style>
  <w:style w:type="character" w:customStyle="1" w:styleId="WW-WW8Num37ztrue123456">
    <w:name w:val="WW-WW8Num37ztrue123456"/>
    <w:rsid w:val="005D32F7"/>
  </w:style>
  <w:style w:type="character" w:customStyle="1" w:styleId="WW8Num38z0">
    <w:name w:val="WW8Num38z0"/>
    <w:rsid w:val="005D32F7"/>
    <w:rPr>
      <w:rFonts w:ascii="Verdana" w:hAnsi="Verdana" w:cs="Verdana"/>
      <w:b w:val="0"/>
      <w:sz w:val="18"/>
      <w:szCs w:val="18"/>
      <w:lang w:eastAsia="pl-PL"/>
    </w:rPr>
  </w:style>
  <w:style w:type="character" w:customStyle="1" w:styleId="WW8Num38ztrue">
    <w:name w:val="WW8Num38ztrue"/>
    <w:rsid w:val="005D32F7"/>
  </w:style>
  <w:style w:type="character" w:customStyle="1" w:styleId="WW-WW8Num38ztrue">
    <w:name w:val="WW-WW8Num38ztrue"/>
    <w:rsid w:val="005D32F7"/>
  </w:style>
  <w:style w:type="character" w:customStyle="1" w:styleId="WW-WW8Num38ztrue1">
    <w:name w:val="WW-WW8Num38ztrue1"/>
    <w:rsid w:val="005D32F7"/>
  </w:style>
  <w:style w:type="character" w:customStyle="1" w:styleId="WW-WW8Num38ztrue12">
    <w:name w:val="WW-WW8Num38ztrue12"/>
    <w:rsid w:val="005D32F7"/>
  </w:style>
  <w:style w:type="character" w:customStyle="1" w:styleId="WW-WW8Num38ztrue123">
    <w:name w:val="WW-WW8Num38ztrue123"/>
    <w:rsid w:val="005D32F7"/>
  </w:style>
  <w:style w:type="character" w:customStyle="1" w:styleId="WW-WW8Num38ztrue1234">
    <w:name w:val="WW-WW8Num38ztrue1234"/>
    <w:rsid w:val="005D32F7"/>
  </w:style>
  <w:style w:type="character" w:customStyle="1" w:styleId="WW-WW8Num38ztrue12345">
    <w:name w:val="WW-WW8Num38ztrue12345"/>
    <w:rsid w:val="005D32F7"/>
  </w:style>
  <w:style w:type="character" w:customStyle="1" w:styleId="WW8Num39zfalse">
    <w:name w:val="WW8Num39zfalse"/>
    <w:rsid w:val="005D32F7"/>
  </w:style>
  <w:style w:type="character" w:customStyle="1" w:styleId="WW8Num40zfalse">
    <w:name w:val="WW8Num40zfalse"/>
    <w:rsid w:val="005D32F7"/>
  </w:style>
  <w:style w:type="character" w:customStyle="1" w:styleId="WW8Num40ztrue">
    <w:name w:val="WW8Num40ztrue"/>
    <w:rsid w:val="005D32F7"/>
  </w:style>
  <w:style w:type="character" w:customStyle="1" w:styleId="WW-WW8Num40ztrue">
    <w:name w:val="WW-WW8Num40ztrue"/>
    <w:rsid w:val="005D32F7"/>
  </w:style>
  <w:style w:type="character" w:customStyle="1" w:styleId="WW-WW8Num40ztrue1">
    <w:name w:val="WW-WW8Num40ztrue1"/>
    <w:rsid w:val="005D32F7"/>
  </w:style>
  <w:style w:type="character" w:customStyle="1" w:styleId="WW-WW8Num40ztrue12">
    <w:name w:val="WW-WW8Num40ztrue12"/>
    <w:rsid w:val="005D32F7"/>
  </w:style>
  <w:style w:type="character" w:customStyle="1" w:styleId="WW-WW8Num40ztrue123">
    <w:name w:val="WW-WW8Num40ztrue123"/>
    <w:rsid w:val="005D32F7"/>
  </w:style>
  <w:style w:type="character" w:customStyle="1" w:styleId="WW-WW8Num40ztrue1234">
    <w:name w:val="WW-WW8Num40ztrue1234"/>
    <w:rsid w:val="005D32F7"/>
  </w:style>
  <w:style w:type="character" w:customStyle="1" w:styleId="WW-WW8Num40ztrue12345">
    <w:name w:val="WW-WW8Num40ztrue12345"/>
    <w:rsid w:val="005D32F7"/>
  </w:style>
  <w:style w:type="character" w:customStyle="1" w:styleId="WW-WW8Num40ztrue123456">
    <w:name w:val="WW-WW8Num40ztrue123456"/>
    <w:rsid w:val="005D32F7"/>
  </w:style>
  <w:style w:type="character" w:customStyle="1" w:styleId="WW8Num41zfalse">
    <w:name w:val="WW8Num41zfalse"/>
    <w:rsid w:val="005D32F7"/>
    <w:rPr>
      <w:b/>
      <w:i w:val="0"/>
      <w:color w:val="auto"/>
    </w:rPr>
  </w:style>
  <w:style w:type="character" w:customStyle="1" w:styleId="WW8Num41ztrue">
    <w:name w:val="WW8Num41ztrue"/>
    <w:rsid w:val="005D32F7"/>
  </w:style>
  <w:style w:type="character" w:customStyle="1" w:styleId="WW-WW8Num41ztrue">
    <w:name w:val="WW-WW8Num41ztrue"/>
    <w:rsid w:val="005D32F7"/>
  </w:style>
  <w:style w:type="character" w:customStyle="1" w:styleId="WW-WW8Num41ztrue1">
    <w:name w:val="WW-WW8Num41ztrue1"/>
    <w:rsid w:val="005D32F7"/>
  </w:style>
  <w:style w:type="character" w:customStyle="1" w:styleId="WW-WW8Num41ztrue12">
    <w:name w:val="WW-WW8Num41ztrue12"/>
    <w:rsid w:val="005D32F7"/>
  </w:style>
  <w:style w:type="character" w:customStyle="1" w:styleId="WW-WW8Num41ztrue123">
    <w:name w:val="WW-WW8Num41ztrue123"/>
    <w:rsid w:val="005D32F7"/>
  </w:style>
  <w:style w:type="character" w:customStyle="1" w:styleId="WW-WW8Num41ztrue1234">
    <w:name w:val="WW-WW8Num41ztrue1234"/>
    <w:rsid w:val="005D32F7"/>
  </w:style>
  <w:style w:type="character" w:customStyle="1" w:styleId="WW-WW8Num41ztrue12345">
    <w:name w:val="WW-WW8Num41ztrue12345"/>
    <w:rsid w:val="005D32F7"/>
  </w:style>
  <w:style w:type="character" w:customStyle="1" w:styleId="WW-WW8Num41ztrue123456">
    <w:name w:val="WW-WW8Num41ztrue123456"/>
    <w:rsid w:val="005D32F7"/>
  </w:style>
  <w:style w:type="character" w:customStyle="1" w:styleId="Domylnaczcionkaakapitu2">
    <w:name w:val="Domyślna czcionka akapitu2"/>
    <w:rsid w:val="005D32F7"/>
  </w:style>
  <w:style w:type="character" w:customStyle="1" w:styleId="WW8Num3z1">
    <w:name w:val="WW8Num3z1"/>
    <w:rsid w:val="005D32F7"/>
    <w:rPr>
      <w:rFonts w:ascii="Courier New" w:hAnsi="Courier New" w:cs="Courier New"/>
    </w:rPr>
  </w:style>
  <w:style w:type="character" w:customStyle="1" w:styleId="WW8Num3z2">
    <w:name w:val="WW8Num3z2"/>
    <w:rsid w:val="005D32F7"/>
    <w:rPr>
      <w:rFonts w:ascii="Wingdings" w:hAnsi="Wingdings" w:cs="Wingdings"/>
    </w:rPr>
  </w:style>
  <w:style w:type="character" w:customStyle="1" w:styleId="WW8Num6z1">
    <w:name w:val="WW8Num6z1"/>
    <w:rsid w:val="005D32F7"/>
    <w:rPr>
      <w:rFonts w:ascii="Courier New" w:hAnsi="Courier New" w:cs="Courier New"/>
    </w:rPr>
  </w:style>
  <w:style w:type="character" w:customStyle="1" w:styleId="WW8Num6z2">
    <w:name w:val="WW8Num6z2"/>
    <w:rsid w:val="005D32F7"/>
    <w:rPr>
      <w:rFonts w:ascii="Wingdings" w:hAnsi="Wingdings" w:cs="Wingdings"/>
    </w:rPr>
  </w:style>
  <w:style w:type="character" w:customStyle="1" w:styleId="WW8Num7z1">
    <w:name w:val="WW8Num7z1"/>
    <w:rsid w:val="005D32F7"/>
    <w:rPr>
      <w:rFonts w:ascii="Courier New" w:hAnsi="Courier New" w:cs="Courier New"/>
    </w:rPr>
  </w:style>
  <w:style w:type="character" w:customStyle="1" w:styleId="WW8Num7z2">
    <w:name w:val="WW8Num7z2"/>
    <w:rsid w:val="005D32F7"/>
    <w:rPr>
      <w:rFonts w:ascii="Wingdings" w:hAnsi="Wingdings" w:cs="Wingdings"/>
    </w:rPr>
  </w:style>
  <w:style w:type="character" w:customStyle="1" w:styleId="WW8Num11z2">
    <w:name w:val="WW8Num11z2"/>
    <w:rsid w:val="005D32F7"/>
    <w:rPr>
      <w:rFonts w:ascii="Wingdings" w:hAnsi="Wingdings" w:cs="Wingdings"/>
    </w:rPr>
  </w:style>
  <w:style w:type="character" w:customStyle="1" w:styleId="WW8Num15z1">
    <w:name w:val="WW8Num15z1"/>
    <w:rsid w:val="005D32F7"/>
    <w:rPr>
      <w:rFonts w:ascii="Courier New" w:hAnsi="Courier New" w:cs="Courier New"/>
    </w:rPr>
  </w:style>
  <w:style w:type="character" w:customStyle="1" w:styleId="WW8Num15z2">
    <w:name w:val="WW8Num15z2"/>
    <w:rsid w:val="005D32F7"/>
    <w:rPr>
      <w:rFonts w:ascii="Wingdings" w:hAnsi="Wingdings" w:cs="Wingdings"/>
    </w:rPr>
  </w:style>
  <w:style w:type="character" w:customStyle="1" w:styleId="Domylnaczcionkaakapitu1">
    <w:name w:val="Domyślna czcionka akapitu1"/>
    <w:rsid w:val="005D32F7"/>
  </w:style>
  <w:style w:type="character" w:styleId="Numerstrony">
    <w:name w:val="page number"/>
    <w:basedOn w:val="Domylnaczcionkaakapitu1"/>
    <w:rsid w:val="005D32F7"/>
  </w:style>
  <w:style w:type="character" w:customStyle="1" w:styleId="Odwoaniedokomentarza1">
    <w:name w:val="Odwołanie do komentarza1"/>
    <w:rsid w:val="005D32F7"/>
    <w:rPr>
      <w:sz w:val="16"/>
      <w:szCs w:val="16"/>
    </w:rPr>
  </w:style>
  <w:style w:type="character" w:customStyle="1" w:styleId="TekstpodstawowyZnak">
    <w:name w:val="Tekst podstawowy Znak"/>
    <w:rsid w:val="005D32F7"/>
    <w:rPr>
      <w:sz w:val="24"/>
      <w:szCs w:val="24"/>
      <w:lang w:val="pl-PL" w:bidi="ar-SA"/>
    </w:rPr>
  </w:style>
  <w:style w:type="character" w:customStyle="1" w:styleId="Odwoaniedokomentarza2">
    <w:name w:val="Odwołanie do komentarza2"/>
    <w:rsid w:val="005D32F7"/>
    <w:rPr>
      <w:sz w:val="16"/>
      <w:szCs w:val="16"/>
    </w:rPr>
  </w:style>
  <w:style w:type="character" w:customStyle="1" w:styleId="TekstkomentarzaZnak">
    <w:name w:val="Tekst komentarza Znak"/>
    <w:rsid w:val="005D32F7"/>
    <w:rPr>
      <w:lang w:val="pl-PL"/>
    </w:rPr>
  </w:style>
  <w:style w:type="character" w:styleId="Uwydatnienie">
    <w:name w:val="Emphasis"/>
    <w:qFormat/>
    <w:rsid w:val="005D32F7"/>
    <w:rPr>
      <w:i/>
      <w:iCs/>
    </w:rPr>
  </w:style>
  <w:style w:type="character" w:customStyle="1" w:styleId="TekstprzypisudolnegoZnak">
    <w:name w:val="Tekst przypisu dolnego Znak"/>
    <w:rsid w:val="005D32F7"/>
  </w:style>
  <w:style w:type="character" w:customStyle="1" w:styleId="Znakiprzypiswdolnych">
    <w:name w:val="Znaki przypisów dolnych"/>
    <w:rsid w:val="005D32F7"/>
    <w:rPr>
      <w:vertAlign w:val="superscript"/>
    </w:rPr>
  </w:style>
  <w:style w:type="character" w:styleId="Hipercze">
    <w:name w:val="Hyperlink"/>
    <w:rsid w:val="005D32F7"/>
    <w:rPr>
      <w:color w:val="0000FF"/>
      <w:u w:val="single"/>
    </w:rPr>
  </w:style>
  <w:style w:type="character" w:styleId="Odwoanieprzypisudolnego">
    <w:name w:val="footnote reference"/>
    <w:rsid w:val="005D32F7"/>
    <w:rPr>
      <w:vertAlign w:val="superscript"/>
    </w:rPr>
  </w:style>
  <w:style w:type="character" w:customStyle="1" w:styleId="Znakiprzypiswkocowych">
    <w:name w:val="Znaki przypisów końcowych"/>
    <w:rsid w:val="005D32F7"/>
    <w:rPr>
      <w:vertAlign w:val="superscript"/>
    </w:rPr>
  </w:style>
  <w:style w:type="character" w:customStyle="1" w:styleId="WW-Znakiprzypiswkocowych">
    <w:name w:val="WW-Znaki przypisów końcowych"/>
    <w:rsid w:val="005D32F7"/>
  </w:style>
  <w:style w:type="character" w:styleId="Odwoanieprzypisukocowego">
    <w:name w:val="endnote reference"/>
    <w:rsid w:val="005D32F7"/>
    <w:rPr>
      <w:vertAlign w:val="superscript"/>
    </w:rPr>
  </w:style>
  <w:style w:type="paragraph" w:customStyle="1" w:styleId="Nagwek20">
    <w:name w:val="Nagłówek2"/>
    <w:basedOn w:val="Normalny"/>
    <w:next w:val="Normalny"/>
    <w:rsid w:val="005D32F7"/>
    <w:pPr>
      <w:spacing w:before="240" w:after="60"/>
      <w:jc w:val="center"/>
    </w:pPr>
    <w:rPr>
      <w:rFonts w:cs="Arial"/>
      <w:b/>
      <w:bCs/>
      <w:kern w:val="1"/>
      <w:sz w:val="36"/>
      <w:szCs w:val="32"/>
    </w:rPr>
  </w:style>
  <w:style w:type="paragraph" w:styleId="Tekstpodstawowy">
    <w:name w:val="Body Text"/>
    <w:basedOn w:val="Normalny"/>
    <w:link w:val="TekstpodstawowyZnak1"/>
    <w:rsid w:val="005D32F7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rsid w:val="005D32F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Lista">
    <w:name w:val="List"/>
    <w:basedOn w:val="Tekstpodstawowy"/>
    <w:rsid w:val="005D32F7"/>
    <w:rPr>
      <w:rFonts w:cs="Mangal"/>
    </w:rPr>
  </w:style>
  <w:style w:type="paragraph" w:styleId="Legenda">
    <w:name w:val="caption"/>
    <w:basedOn w:val="Normalny"/>
    <w:qFormat/>
    <w:rsid w:val="005D32F7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5D32F7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rsid w:val="005D32F7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Podpis1">
    <w:name w:val="Podpis1"/>
    <w:basedOn w:val="Normalny"/>
    <w:rsid w:val="005D32F7"/>
    <w:pPr>
      <w:suppressLineNumbers/>
      <w:spacing w:before="120" w:after="120"/>
    </w:pPr>
    <w:rPr>
      <w:rFonts w:cs="Mangal"/>
      <w:i/>
      <w:iCs/>
    </w:rPr>
  </w:style>
  <w:style w:type="paragraph" w:customStyle="1" w:styleId="pkt">
    <w:name w:val="pkt"/>
    <w:basedOn w:val="Normalny"/>
    <w:rsid w:val="005D32F7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5D32F7"/>
    <w:pPr>
      <w:ind w:left="850" w:hanging="425"/>
    </w:pPr>
  </w:style>
  <w:style w:type="paragraph" w:styleId="Podtytu">
    <w:name w:val="Subtitle"/>
    <w:basedOn w:val="Nagwek10"/>
    <w:next w:val="Tekstpodstawowy"/>
    <w:link w:val="PodtytuZnak"/>
    <w:qFormat/>
    <w:rsid w:val="005D32F7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5D32F7"/>
    <w:rPr>
      <w:rFonts w:ascii="Arial" w:eastAsia="Lucida Sans Unicode" w:hAnsi="Arial" w:cs="Mangal"/>
      <w:i/>
      <w:iCs/>
      <w:sz w:val="28"/>
      <w:szCs w:val="28"/>
      <w:lang w:eastAsia="zh-CN"/>
    </w:rPr>
  </w:style>
  <w:style w:type="paragraph" w:styleId="Nagwek">
    <w:name w:val="header"/>
    <w:basedOn w:val="Normalny"/>
    <w:link w:val="NagwekZnak"/>
    <w:rsid w:val="005D32F7"/>
  </w:style>
  <w:style w:type="character" w:customStyle="1" w:styleId="NagwekZnak">
    <w:name w:val="Nagłówek Znak"/>
    <w:basedOn w:val="Domylnaczcionkaakapitu"/>
    <w:link w:val="Nagwek"/>
    <w:rsid w:val="005D32F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rsid w:val="005D32F7"/>
  </w:style>
  <w:style w:type="character" w:customStyle="1" w:styleId="StopkaZnak">
    <w:name w:val="Stopka Znak"/>
    <w:basedOn w:val="Domylnaczcionkaakapitu"/>
    <w:link w:val="Stopka"/>
    <w:rsid w:val="005D32F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rsid w:val="005D32F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5D32F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ylNagwek4NiePogrubienieZlewej0cmPierwszywiersz">
    <w:name w:val="Styl Nagłówek 4 + Nie Pogrubienie Z lewej:  0 cm Pierwszy wiersz..."/>
    <w:basedOn w:val="Nagwek4"/>
    <w:rsid w:val="005D32F7"/>
    <w:pPr>
      <w:numPr>
        <w:ilvl w:val="0"/>
        <w:numId w:val="0"/>
      </w:numPr>
    </w:pPr>
    <w:rPr>
      <w:b/>
      <w:bCs w:val="0"/>
      <w:szCs w:val="20"/>
    </w:rPr>
  </w:style>
  <w:style w:type="paragraph" w:customStyle="1" w:styleId="Tekstpodstawowy21">
    <w:name w:val="Tekst podstawowy 21"/>
    <w:basedOn w:val="Normalny"/>
    <w:rsid w:val="005D32F7"/>
    <w:pPr>
      <w:spacing w:after="120" w:line="480" w:lineRule="auto"/>
    </w:pPr>
  </w:style>
  <w:style w:type="paragraph" w:customStyle="1" w:styleId="StylNagwek3Wyjustowany">
    <w:name w:val="Styl Nagłówek 3 + Wyjustowany"/>
    <w:basedOn w:val="Nagwek3"/>
    <w:rsid w:val="005D32F7"/>
    <w:rPr>
      <w:bCs w:val="0"/>
      <w:szCs w:val="20"/>
    </w:rPr>
  </w:style>
  <w:style w:type="paragraph" w:customStyle="1" w:styleId="Mapadokumentu1">
    <w:name w:val="Mapa dokumentu1"/>
    <w:basedOn w:val="Normalny"/>
    <w:rsid w:val="005D32F7"/>
    <w:pPr>
      <w:shd w:val="clear" w:color="auto" w:fill="000080"/>
    </w:pPr>
    <w:rPr>
      <w:rFonts w:ascii="Tahoma" w:hAnsi="Tahoma" w:cs="Tahoma"/>
    </w:rPr>
  </w:style>
  <w:style w:type="paragraph" w:customStyle="1" w:styleId="Tekstkomentarza1">
    <w:name w:val="Tekst komentarza1"/>
    <w:basedOn w:val="Normalny"/>
    <w:rsid w:val="005D32F7"/>
    <w:rPr>
      <w:sz w:val="20"/>
      <w:szCs w:val="20"/>
    </w:rPr>
  </w:style>
  <w:style w:type="paragraph" w:styleId="Tekstkomentarza">
    <w:name w:val="annotation text"/>
    <w:basedOn w:val="Normalny"/>
    <w:link w:val="TekstkomentarzaZnak1"/>
    <w:semiHidden/>
    <w:rsid w:val="005D32F7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semiHidden/>
    <w:rsid w:val="005D32F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1"/>
    <w:next w:val="Tekstkomentarza1"/>
    <w:link w:val="TematkomentarzaZnak"/>
    <w:rsid w:val="005D32F7"/>
    <w:rPr>
      <w:b/>
      <w:bCs/>
    </w:rPr>
  </w:style>
  <w:style w:type="character" w:customStyle="1" w:styleId="TematkomentarzaZnak">
    <w:name w:val="Temat komentarza Znak"/>
    <w:basedOn w:val="TekstkomentarzaZnak1"/>
    <w:link w:val="Tematkomentarza"/>
    <w:rsid w:val="005D32F7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rsid w:val="005D32F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D32F7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Tekstpodstawowy31">
    <w:name w:val="Tekst podstawowy 31"/>
    <w:basedOn w:val="Normalny"/>
    <w:rsid w:val="005D32F7"/>
    <w:pPr>
      <w:jc w:val="both"/>
    </w:pPr>
  </w:style>
  <w:style w:type="paragraph" w:customStyle="1" w:styleId="NormalnyWyjustowany">
    <w:name w:val="Normalny + Wyjustowany"/>
    <w:basedOn w:val="Nagwek2"/>
    <w:rsid w:val="005D32F7"/>
    <w:pPr>
      <w:ind w:left="1361" w:hanging="284"/>
    </w:pPr>
    <w:rPr>
      <w:color w:val="auto"/>
    </w:rPr>
  </w:style>
  <w:style w:type="paragraph" w:customStyle="1" w:styleId="ProPublico">
    <w:name w:val="ProPublico"/>
    <w:rsid w:val="005D32F7"/>
    <w:pPr>
      <w:numPr>
        <w:numId w:val="2"/>
      </w:numPr>
      <w:suppressAutoHyphens/>
      <w:spacing w:after="0" w:line="360" w:lineRule="auto"/>
    </w:pPr>
    <w:rPr>
      <w:rFonts w:ascii="Arial" w:eastAsia="Arial" w:hAnsi="Arial" w:cs="Arial"/>
      <w:szCs w:val="20"/>
      <w:lang w:eastAsia="zh-CN"/>
    </w:rPr>
  </w:style>
  <w:style w:type="paragraph" w:customStyle="1" w:styleId="Zawartotabeli">
    <w:name w:val="Zawartość tabeli"/>
    <w:basedOn w:val="Normalny"/>
    <w:rsid w:val="005D32F7"/>
    <w:pPr>
      <w:suppressLineNumbers/>
    </w:pPr>
  </w:style>
  <w:style w:type="paragraph" w:customStyle="1" w:styleId="Nagwektabeli">
    <w:name w:val="Nagłówek tabeli"/>
    <w:basedOn w:val="Zawartotabeli"/>
    <w:rsid w:val="005D32F7"/>
    <w:pPr>
      <w:jc w:val="center"/>
    </w:pPr>
    <w:rPr>
      <w:b/>
      <w:bCs/>
    </w:rPr>
  </w:style>
  <w:style w:type="paragraph" w:customStyle="1" w:styleId="Tekstkomentarza2">
    <w:name w:val="Tekst komentarza2"/>
    <w:basedOn w:val="Normalny"/>
    <w:rsid w:val="005D32F7"/>
    <w:rPr>
      <w:sz w:val="20"/>
      <w:szCs w:val="20"/>
    </w:rPr>
  </w:style>
  <w:style w:type="paragraph" w:styleId="Tekstprzypisudolnego">
    <w:name w:val="footnote text"/>
    <w:basedOn w:val="Normalny"/>
    <w:link w:val="TekstprzypisudolnegoZnak1"/>
    <w:rsid w:val="005D32F7"/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rsid w:val="005D32F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Normalny1">
    <w:name w:val="Normalny1"/>
    <w:rsid w:val="005D32F7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paragraph" w:customStyle="1" w:styleId="Zawartoramki">
    <w:name w:val="Zawartość ramki"/>
    <w:basedOn w:val="Tekstpodstawowy"/>
    <w:rsid w:val="005D32F7"/>
  </w:style>
  <w:style w:type="paragraph" w:customStyle="1" w:styleId="Styl1">
    <w:name w:val="Styl1"/>
    <w:basedOn w:val="Nagwek2"/>
    <w:rsid w:val="005D32F7"/>
    <w:pPr>
      <w:numPr>
        <w:numId w:val="3"/>
      </w:numPr>
      <w:tabs>
        <w:tab w:val="left" w:pos="284"/>
        <w:tab w:val="left" w:pos="576"/>
        <w:tab w:val="left" w:pos="822"/>
      </w:tabs>
      <w:spacing w:after="0"/>
      <w:ind w:hanging="720"/>
    </w:pPr>
    <w:rPr>
      <w:color w:val="auto"/>
    </w:rPr>
  </w:style>
  <w:style w:type="character" w:customStyle="1" w:styleId="apple-converted-space">
    <w:name w:val="apple-converted-space"/>
    <w:rsid w:val="005D32F7"/>
  </w:style>
  <w:style w:type="paragraph" w:customStyle="1" w:styleId="akapitzlist">
    <w:name w:val="akapitzlist"/>
    <w:basedOn w:val="Normalny"/>
    <w:rsid w:val="005D32F7"/>
    <w:pPr>
      <w:suppressAutoHyphens w:val="0"/>
      <w:ind w:left="720"/>
    </w:pPr>
    <w:rPr>
      <w:rFonts w:ascii="Verdana" w:eastAsia="Calibri" w:hAnsi="Verdan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32F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32F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kapitzlist0">
    <w:name w:val="List Paragraph"/>
    <w:basedOn w:val="Normalny"/>
    <w:link w:val="AkapitzlistZnak"/>
    <w:uiPriority w:val="34"/>
    <w:qFormat/>
    <w:rsid w:val="005D32F7"/>
    <w:pPr>
      <w:suppressAutoHyphens w:val="0"/>
      <w:ind w:left="720"/>
    </w:pPr>
    <w:rPr>
      <w:rFonts w:ascii="Arial" w:hAnsi="Arial" w:cs="Arial"/>
      <w:color w:val="000000"/>
      <w:lang w:eastAsia="pl-PL"/>
    </w:rPr>
  </w:style>
  <w:style w:type="table" w:styleId="Tabela-Siatka">
    <w:name w:val="Table Grid"/>
    <w:basedOn w:val="Standardowy"/>
    <w:uiPriority w:val="39"/>
    <w:rsid w:val="005D32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5D32F7"/>
    <w:rPr>
      <w:color w:val="800080"/>
      <w:u w:val="single"/>
    </w:rPr>
  </w:style>
  <w:style w:type="character" w:styleId="Numerwiersza">
    <w:name w:val="line number"/>
    <w:basedOn w:val="Domylnaczcionkaakapitu"/>
    <w:uiPriority w:val="99"/>
    <w:semiHidden/>
    <w:unhideWhenUsed/>
    <w:rsid w:val="005D32F7"/>
  </w:style>
  <w:style w:type="paragraph" w:customStyle="1" w:styleId="tespeclistalit">
    <w:name w:val="te spec lista lit"/>
    <w:basedOn w:val="Normalny"/>
    <w:rsid w:val="005D32F7"/>
    <w:pPr>
      <w:numPr>
        <w:numId w:val="6"/>
      </w:numPr>
      <w:suppressAutoHyphens w:val="0"/>
    </w:pPr>
    <w:rPr>
      <w:lang w:eastAsia="pl-PL"/>
    </w:rPr>
  </w:style>
  <w:style w:type="character" w:customStyle="1" w:styleId="tooltippable">
    <w:name w:val="tooltippable"/>
    <w:rsid w:val="005D32F7"/>
  </w:style>
  <w:style w:type="character" w:styleId="Pogrubienie">
    <w:name w:val="Strong"/>
    <w:uiPriority w:val="22"/>
    <w:qFormat/>
    <w:rsid w:val="005D32F7"/>
    <w:rPr>
      <w:b/>
      <w:bCs/>
    </w:rPr>
  </w:style>
  <w:style w:type="paragraph" w:styleId="NormalnyWeb">
    <w:name w:val="Normal (Web)"/>
    <w:basedOn w:val="Normalny"/>
    <w:uiPriority w:val="99"/>
    <w:rsid w:val="005D32F7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Akapitzlist1">
    <w:name w:val="Akapit z listą1"/>
    <w:basedOn w:val="Normalny"/>
    <w:rsid w:val="005D32F7"/>
    <w:pPr>
      <w:spacing w:after="160" w:line="259" w:lineRule="auto"/>
      <w:ind w:left="720"/>
    </w:pPr>
    <w:rPr>
      <w:rFonts w:ascii="Calibri" w:eastAsia="SimSun" w:hAnsi="Calibri" w:cs="font1224"/>
      <w:sz w:val="22"/>
      <w:szCs w:val="22"/>
      <w:lang w:eastAsia="ar-SA"/>
    </w:rPr>
  </w:style>
  <w:style w:type="paragraph" w:customStyle="1" w:styleId="Default">
    <w:name w:val="Default"/>
    <w:rsid w:val="005D32F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val="en-US"/>
    </w:rPr>
  </w:style>
  <w:style w:type="character" w:customStyle="1" w:styleId="dyszka2">
    <w:name w:val="dyszka2"/>
    <w:rsid w:val="005D32F7"/>
  </w:style>
  <w:style w:type="character" w:styleId="Nierozpoznanawzmianka">
    <w:name w:val="Unresolved Mention"/>
    <w:uiPriority w:val="99"/>
    <w:semiHidden/>
    <w:unhideWhenUsed/>
    <w:rsid w:val="005D32F7"/>
    <w:rPr>
      <w:color w:val="605E5C"/>
      <w:shd w:val="clear" w:color="auto" w:fill="E1DFDD"/>
    </w:rPr>
  </w:style>
  <w:style w:type="character" w:customStyle="1" w:styleId="nazwaprodfirma">
    <w:name w:val="nazwa_prod_firma"/>
    <w:rsid w:val="005D32F7"/>
  </w:style>
  <w:style w:type="character" w:customStyle="1" w:styleId="h1">
    <w:name w:val="h1"/>
    <w:rsid w:val="005D32F7"/>
  </w:style>
  <w:style w:type="paragraph" w:customStyle="1" w:styleId="tbpoz">
    <w:name w:val="tbpoz"/>
    <w:basedOn w:val="Normalny"/>
    <w:rsid w:val="005D32F7"/>
    <w:pPr>
      <w:suppressAutoHyphens w:val="0"/>
      <w:spacing w:before="100" w:beforeAutospacing="1" w:after="100" w:afterAutospacing="1"/>
    </w:pPr>
    <w:rPr>
      <w:lang w:eastAsia="pl-PL"/>
    </w:rPr>
  </w:style>
  <w:style w:type="character" w:customStyle="1" w:styleId="AkapitzlistZnak">
    <w:name w:val="Akapit z listą Znak"/>
    <w:link w:val="Akapitzlist0"/>
    <w:uiPriority w:val="34"/>
    <w:locked/>
    <w:rsid w:val="005D32F7"/>
    <w:rPr>
      <w:rFonts w:ascii="Arial" w:eastAsia="Times New Roman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0C01E8-ACF3-411B-B000-E661D3FCE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9</Pages>
  <Words>725</Words>
  <Characters>4352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Laudyn Urszula</dc:creator>
  <cp:keywords/>
  <dc:description/>
  <cp:lastModifiedBy>Laudyn Urszula</cp:lastModifiedBy>
  <cp:revision>9</cp:revision>
  <dcterms:created xsi:type="dcterms:W3CDTF">2022-10-19T21:37:00Z</dcterms:created>
  <dcterms:modified xsi:type="dcterms:W3CDTF">2022-10-28T19:11:00Z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be9baf92-f45f-4cfb-8c45-1f88fb5bbc77</vt:lpwstr>
  </property>
</Properties>
</file>